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92DFD" w14:textId="26939D69" w:rsidR="00143C51" w:rsidRPr="00143C51" w:rsidRDefault="00143C51" w:rsidP="00143C51">
      <w:pPr>
        <w:rPr>
          <w:rFonts w:cs="Calibri"/>
          <w:b/>
          <w:szCs w:val="20"/>
        </w:rPr>
      </w:pPr>
      <w:bookmarkStart w:id="0" w:name="_GoBack"/>
      <w:bookmarkEnd w:id="0"/>
      <w:r w:rsidRPr="00143C51">
        <w:rPr>
          <w:rFonts w:cs="Calibri"/>
          <w:b/>
          <w:szCs w:val="20"/>
        </w:rPr>
        <w:t>Due Date:</w:t>
      </w:r>
      <w:r w:rsidRPr="00143C51">
        <w:rPr>
          <w:rFonts w:cs="Calibri"/>
          <w:b/>
          <w:szCs w:val="20"/>
        </w:rPr>
        <w:tab/>
      </w:r>
      <w:r>
        <w:rPr>
          <w:rFonts w:cs="Calibri"/>
          <w:b/>
          <w:szCs w:val="20"/>
        </w:rPr>
        <w:t xml:space="preserve">Tuesday, </w:t>
      </w:r>
      <w:r w:rsidR="00D42C6A">
        <w:rPr>
          <w:rFonts w:cs="Calibri"/>
          <w:b/>
          <w:szCs w:val="20"/>
        </w:rPr>
        <w:t>April 14</w:t>
      </w:r>
    </w:p>
    <w:p w14:paraId="43F63BFF" w14:textId="77777777" w:rsidR="00143C51" w:rsidRPr="00143C51" w:rsidRDefault="00143C51" w:rsidP="00143C51">
      <w:pPr>
        <w:rPr>
          <w:rFonts w:cs="Calibri"/>
          <w:b/>
          <w:szCs w:val="20"/>
        </w:rPr>
      </w:pPr>
    </w:p>
    <w:p w14:paraId="58686D7E" w14:textId="18B8EFC9" w:rsidR="00143C51" w:rsidRPr="00143C51" w:rsidRDefault="00143C51" w:rsidP="00143C51">
      <w:pPr>
        <w:jc w:val="both"/>
        <w:rPr>
          <w:rFonts w:cs="Calibri"/>
          <w:szCs w:val="20"/>
        </w:rPr>
      </w:pPr>
      <w:r w:rsidRPr="00143C51">
        <w:rPr>
          <w:rFonts w:cs="Calibri"/>
          <w:szCs w:val="20"/>
        </w:rPr>
        <w:t>In this assignment, you will solve problems relative to materi</w:t>
      </w:r>
      <w:r w:rsidR="00805916">
        <w:rPr>
          <w:rFonts w:cs="Calibri"/>
          <w:szCs w:val="20"/>
        </w:rPr>
        <w:t>al that we covered in Outline #</w:t>
      </w:r>
      <w:r w:rsidR="00D42C6A">
        <w:rPr>
          <w:rFonts w:cs="Calibri"/>
          <w:szCs w:val="20"/>
        </w:rPr>
        <w:t>6</w:t>
      </w:r>
      <w:r>
        <w:rPr>
          <w:rFonts w:cs="Calibri"/>
          <w:szCs w:val="20"/>
        </w:rPr>
        <w:t>.</w:t>
      </w:r>
      <w:r w:rsidRPr="00143C51">
        <w:rPr>
          <w:rFonts w:cs="Calibri"/>
          <w:szCs w:val="20"/>
        </w:rPr>
        <w:t xml:space="preserve">  I will be happy to answer any questions that you may have about this assignment.</w:t>
      </w:r>
    </w:p>
    <w:p w14:paraId="393D5C08" w14:textId="77777777" w:rsidR="00143C51" w:rsidRPr="00143C51" w:rsidRDefault="00143C51" w:rsidP="00143C51">
      <w:pPr>
        <w:jc w:val="both"/>
        <w:rPr>
          <w:rFonts w:cs="Calibri"/>
          <w:szCs w:val="20"/>
        </w:rPr>
      </w:pPr>
    </w:p>
    <w:p w14:paraId="02006FE8" w14:textId="2C5DF126" w:rsidR="00143C51" w:rsidRPr="00143C51" w:rsidRDefault="00143C51" w:rsidP="00143C51">
      <w:pPr>
        <w:jc w:val="both"/>
        <w:rPr>
          <w:rFonts w:cs="Calibri"/>
          <w:szCs w:val="20"/>
        </w:rPr>
      </w:pPr>
      <w:r w:rsidRPr="00143C51">
        <w:rPr>
          <w:rFonts w:cs="Calibri"/>
          <w:szCs w:val="20"/>
        </w:rPr>
        <w:t>Please submit your solutions to these problems as</w:t>
      </w:r>
      <w:r w:rsidR="005071F4">
        <w:rPr>
          <w:rFonts w:cs="Calibri"/>
          <w:szCs w:val="20"/>
        </w:rPr>
        <w:t xml:space="preserve"> a pdf file </w:t>
      </w:r>
      <w:r w:rsidRPr="00143C51">
        <w:rPr>
          <w:rFonts w:cs="Calibri"/>
          <w:szCs w:val="20"/>
        </w:rPr>
        <w:t xml:space="preserve">on </w:t>
      </w:r>
      <w:r w:rsidR="000A1647">
        <w:rPr>
          <w:rFonts w:cs="Calibri"/>
          <w:b/>
          <w:szCs w:val="20"/>
        </w:rPr>
        <w:t>Blackboard</w:t>
      </w:r>
      <w:r w:rsidRPr="00143C51">
        <w:rPr>
          <w:rFonts w:cs="Calibri"/>
          <w:szCs w:val="20"/>
        </w:rPr>
        <w:t>.</w:t>
      </w:r>
    </w:p>
    <w:p w14:paraId="65D1D851" w14:textId="77777777" w:rsidR="00143C51" w:rsidRPr="00143C51" w:rsidRDefault="00143C51" w:rsidP="00143C51">
      <w:pPr>
        <w:jc w:val="both"/>
        <w:rPr>
          <w:rFonts w:cs="Calibri"/>
          <w:szCs w:val="20"/>
        </w:rPr>
      </w:pPr>
    </w:p>
    <w:p w14:paraId="3E648EBE" w14:textId="77777777" w:rsidR="00143C51" w:rsidRPr="00143C51" w:rsidRDefault="00143C51" w:rsidP="00143C51">
      <w:pPr>
        <w:tabs>
          <w:tab w:val="left" w:pos="-1080"/>
          <w:tab w:val="left" w:pos="-720"/>
          <w:tab w:val="right" w:pos="0"/>
          <w:tab w:val="left" w:pos="720"/>
          <w:tab w:val="left" w:pos="1440"/>
          <w:tab w:val="left" w:pos="2160"/>
          <w:tab w:val="left" w:pos="2880"/>
          <w:tab w:val="left" w:pos="3600"/>
          <w:tab w:val="left" w:pos="4320"/>
          <w:tab w:val="left" w:pos="5040"/>
          <w:tab w:val="left" w:pos="5760"/>
          <w:tab w:val="left" w:pos="6480"/>
          <w:tab w:val="right" w:pos="7200"/>
          <w:tab w:val="left" w:pos="7920"/>
          <w:tab w:val="right" w:pos="8640"/>
          <w:tab w:val="left" w:pos="9360"/>
        </w:tabs>
        <w:jc w:val="both"/>
        <w:rPr>
          <w:rFonts w:cs="Calibri"/>
          <w:b/>
          <w:szCs w:val="20"/>
          <w:u w:val="single"/>
        </w:rPr>
      </w:pPr>
      <w:r w:rsidRPr="00143C51">
        <w:rPr>
          <w:rFonts w:cs="Calibri"/>
          <w:szCs w:val="20"/>
        </w:rPr>
        <w:t xml:space="preserve">As this assignment is an outside assignment, I hope that you will work together.  </w:t>
      </w:r>
      <w:r w:rsidRPr="00143C51">
        <w:rPr>
          <w:rFonts w:cs="Calibri"/>
          <w:b/>
          <w:szCs w:val="20"/>
        </w:rPr>
        <w:t xml:space="preserve">However, you must complete and submit </w:t>
      </w:r>
      <w:r w:rsidRPr="00143C51">
        <w:rPr>
          <w:rFonts w:cs="Calibri"/>
          <w:b/>
          <w:szCs w:val="20"/>
          <w:u w:val="single"/>
        </w:rPr>
        <w:t>your own unique solution</w:t>
      </w:r>
      <w:r w:rsidRPr="00143C51">
        <w:rPr>
          <w:rFonts w:cs="Calibri"/>
          <w:b/>
          <w:szCs w:val="20"/>
        </w:rPr>
        <w:t>.</w:t>
      </w:r>
    </w:p>
    <w:p w14:paraId="32C4EE69" w14:textId="77777777" w:rsidR="00143C51" w:rsidRPr="00143C51" w:rsidRDefault="00143C51" w:rsidP="00143C51">
      <w:pPr>
        <w:rPr>
          <w:rFonts w:cs="Calibri"/>
          <w:szCs w:val="20"/>
        </w:rPr>
      </w:pPr>
    </w:p>
    <w:tbl>
      <w:tblPr>
        <w:tblW w:w="5000" w:type="pct"/>
        <w:tblBorders>
          <w:top w:val="single" w:sz="4" w:space="0" w:color="F2DBDB" w:themeColor="accent2" w:themeTint="33"/>
          <w:left w:val="single" w:sz="4" w:space="0" w:color="F2DBDB" w:themeColor="accent2" w:themeTint="33"/>
          <w:bottom w:val="single" w:sz="4" w:space="0" w:color="F2DBDB" w:themeColor="accent2" w:themeTint="33"/>
          <w:right w:val="single" w:sz="4" w:space="0" w:color="F2DBDB" w:themeColor="accent2" w:themeTint="33"/>
          <w:insideH w:val="single" w:sz="4" w:space="0" w:color="F2DBDB" w:themeColor="accent2" w:themeTint="33"/>
          <w:insideV w:val="single" w:sz="4" w:space="0" w:color="F2DBDB" w:themeColor="accent2" w:themeTint="33"/>
        </w:tblBorders>
        <w:shd w:val="clear" w:color="auto" w:fill="B9DCF5"/>
        <w:tblLook w:val="00A0" w:firstRow="1" w:lastRow="0" w:firstColumn="1" w:lastColumn="0" w:noHBand="0" w:noVBand="0"/>
      </w:tblPr>
      <w:tblGrid>
        <w:gridCol w:w="10502"/>
      </w:tblGrid>
      <w:tr w:rsidR="00143C51" w:rsidRPr="00143C51" w14:paraId="4AC9AD8C" w14:textId="77777777" w:rsidTr="000A1647">
        <w:trPr>
          <w:trHeight w:val="1463"/>
        </w:trPr>
        <w:tc>
          <w:tcPr>
            <w:tcW w:w="5000" w:type="pct"/>
            <w:shd w:val="clear" w:color="auto" w:fill="F2DBDB" w:themeFill="accent2" w:themeFillTint="33"/>
          </w:tcPr>
          <w:p w14:paraId="47FAEE63" w14:textId="77777777" w:rsidR="00143C51" w:rsidRPr="00143C51" w:rsidRDefault="00143C51">
            <w:pPr>
              <w:rPr>
                <w:rFonts w:cs="Calibri"/>
                <w:b/>
                <w:szCs w:val="20"/>
              </w:rPr>
            </w:pPr>
          </w:p>
          <w:p w14:paraId="0098274E" w14:textId="77777777" w:rsidR="00143C51" w:rsidRPr="00143C51" w:rsidRDefault="00143C51">
            <w:pPr>
              <w:jc w:val="both"/>
              <w:rPr>
                <w:rFonts w:cs="Calibri"/>
                <w:b/>
                <w:szCs w:val="20"/>
              </w:rPr>
            </w:pPr>
            <w:r w:rsidRPr="00143C51">
              <w:rPr>
                <w:rFonts w:cs="Calibri"/>
                <w:b/>
                <w:szCs w:val="20"/>
              </w:rPr>
              <w:t xml:space="preserve">By submitting this solution with your name in the space below, you are acknowledging that you completed the work in accordance with the Academic Honesty and Integrity policy for the course as described in the syllabus. </w:t>
            </w:r>
          </w:p>
          <w:p w14:paraId="68289EEB" w14:textId="77777777" w:rsidR="00143C51" w:rsidRPr="00143C51" w:rsidRDefault="00143C51">
            <w:pPr>
              <w:rPr>
                <w:rFonts w:cs="Calibri"/>
                <w:b/>
                <w:szCs w:val="20"/>
              </w:rPr>
            </w:pPr>
          </w:p>
          <w:p w14:paraId="7965976D" w14:textId="77777777" w:rsidR="00143C51" w:rsidRPr="00143C51" w:rsidRDefault="00143C51">
            <w:pPr>
              <w:rPr>
                <w:rFonts w:cs="Calibri"/>
                <w:b/>
                <w:szCs w:val="20"/>
              </w:rPr>
            </w:pPr>
            <w:r w:rsidRPr="00143C51">
              <w:rPr>
                <w:rFonts w:cs="Calibri"/>
                <w:b/>
                <w:szCs w:val="20"/>
              </w:rPr>
              <w:t>Instances of noncompliance that I detect will result in a grade of zero.</w:t>
            </w:r>
          </w:p>
          <w:p w14:paraId="496F3825" w14:textId="77777777" w:rsidR="00143C51" w:rsidRPr="00143C51" w:rsidRDefault="00143C51">
            <w:pPr>
              <w:rPr>
                <w:rFonts w:cs="Calibri"/>
                <w:b/>
                <w:szCs w:val="20"/>
              </w:rPr>
            </w:pPr>
          </w:p>
        </w:tc>
      </w:tr>
    </w:tbl>
    <w:p w14:paraId="36139FFD" w14:textId="77777777" w:rsidR="00143C51" w:rsidRPr="00143C51" w:rsidRDefault="00143C51" w:rsidP="00143C51">
      <w:pPr>
        <w:rPr>
          <w:rFonts w:cs="Calibri"/>
          <w:b/>
          <w:szCs w:val="20"/>
        </w:rPr>
      </w:pPr>
    </w:p>
    <w:tbl>
      <w:tblPr>
        <w:tblW w:w="5000" w:type="pct"/>
        <w:tblBorders>
          <w:top w:val="single" w:sz="4" w:space="0" w:color="E6F5FA"/>
          <w:left w:val="single" w:sz="4" w:space="0" w:color="E6F5FA"/>
          <w:bottom w:val="single" w:sz="4" w:space="0" w:color="E6F5FA"/>
          <w:right w:val="single" w:sz="4" w:space="0" w:color="E6F5FA"/>
          <w:insideH w:val="single" w:sz="4" w:space="0" w:color="E6F5FA"/>
          <w:insideV w:val="single" w:sz="4" w:space="0" w:color="E6F5FA"/>
        </w:tblBorders>
        <w:tblLook w:val="00A0" w:firstRow="1" w:lastRow="0" w:firstColumn="1" w:lastColumn="0" w:noHBand="0" w:noVBand="0"/>
      </w:tblPr>
      <w:tblGrid>
        <w:gridCol w:w="6358"/>
        <w:gridCol w:w="181"/>
        <w:gridCol w:w="1994"/>
        <w:gridCol w:w="1973"/>
      </w:tblGrid>
      <w:tr w:rsidR="00143C51" w:rsidRPr="00143C51" w14:paraId="4C2E2E4F" w14:textId="77777777" w:rsidTr="000A1647">
        <w:trPr>
          <w:trHeight w:hRule="exact" w:val="576"/>
        </w:trPr>
        <w:tc>
          <w:tcPr>
            <w:tcW w:w="3026" w:type="pct"/>
            <w:tcBorders>
              <w:top w:val="single" w:sz="2" w:space="0" w:color="F2DBDB" w:themeColor="accent2" w:themeTint="33"/>
              <w:left w:val="single" w:sz="2" w:space="0" w:color="F2DBDB" w:themeColor="accent2" w:themeTint="33"/>
              <w:bottom w:val="single" w:sz="2" w:space="0" w:color="auto"/>
              <w:right w:val="single" w:sz="2" w:space="0" w:color="F2DBDB" w:themeColor="accent2" w:themeTint="33"/>
            </w:tcBorders>
            <w:shd w:val="clear" w:color="auto" w:fill="F2DBDB" w:themeFill="accent2" w:themeFillTint="33"/>
            <w:vAlign w:val="center"/>
            <w:hideMark/>
          </w:tcPr>
          <w:p w14:paraId="29ED755E" w14:textId="77777777" w:rsidR="00143C51" w:rsidRPr="00143C51" w:rsidRDefault="00143C51">
            <w:pPr>
              <w:jc w:val="center"/>
              <w:rPr>
                <w:rFonts w:cs="Calibri"/>
                <w:b/>
                <w:szCs w:val="20"/>
              </w:rPr>
            </w:pPr>
            <w:r w:rsidRPr="00143C51">
              <w:rPr>
                <w:rFonts w:cs="Calibri"/>
                <w:b/>
                <w:szCs w:val="20"/>
              </w:rPr>
              <w:t>Your Name</w:t>
            </w:r>
          </w:p>
        </w:tc>
        <w:tc>
          <w:tcPr>
            <w:tcW w:w="1035" w:type="pct"/>
            <w:gridSpan w:val="2"/>
            <w:tcBorders>
              <w:top w:val="single" w:sz="2" w:space="0" w:color="F2DBDB" w:themeColor="accent2" w:themeTint="33"/>
              <w:left w:val="single" w:sz="2" w:space="0" w:color="F2DBDB" w:themeColor="accent2" w:themeTint="33"/>
              <w:bottom w:val="single" w:sz="2" w:space="0" w:color="auto"/>
              <w:right w:val="single" w:sz="2" w:space="0" w:color="F2DBDB" w:themeColor="accent2" w:themeTint="33"/>
            </w:tcBorders>
            <w:shd w:val="clear" w:color="auto" w:fill="F2DBDB" w:themeFill="accent2" w:themeFillTint="33"/>
            <w:vAlign w:val="center"/>
            <w:hideMark/>
          </w:tcPr>
          <w:p w14:paraId="6B110935" w14:textId="77777777" w:rsidR="00131BCF" w:rsidRDefault="00143C51">
            <w:pPr>
              <w:jc w:val="center"/>
              <w:rPr>
                <w:rFonts w:cs="Calibri"/>
                <w:b/>
                <w:szCs w:val="20"/>
              </w:rPr>
            </w:pPr>
            <w:r w:rsidRPr="00143C51">
              <w:rPr>
                <w:rFonts w:cs="Calibri"/>
                <w:b/>
                <w:szCs w:val="20"/>
              </w:rPr>
              <w:t xml:space="preserve">Your </w:t>
            </w:r>
          </w:p>
          <w:p w14:paraId="15BC636E" w14:textId="210B47D4" w:rsidR="00143C51" w:rsidRPr="00143C51" w:rsidRDefault="00131BCF">
            <w:pPr>
              <w:jc w:val="center"/>
              <w:rPr>
                <w:rFonts w:cs="Calibri"/>
                <w:b/>
                <w:szCs w:val="20"/>
              </w:rPr>
            </w:pPr>
            <w:r>
              <w:rPr>
                <w:rFonts w:cs="Calibri"/>
                <w:b/>
                <w:szCs w:val="20"/>
              </w:rPr>
              <w:t xml:space="preserve">Time </w:t>
            </w:r>
            <w:r w:rsidR="00143C51" w:rsidRPr="00143C51">
              <w:rPr>
                <w:rFonts w:cs="Calibri"/>
                <w:b/>
                <w:szCs w:val="20"/>
              </w:rPr>
              <w:t>Section</w:t>
            </w:r>
          </w:p>
        </w:tc>
        <w:tc>
          <w:tcPr>
            <w:tcW w:w="939" w:type="pct"/>
            <w:tcBorders>
              <w:top w:val="single" w:sz="2" w:space="0" w:color="F2DBDB" w:themeColor="accent2" w:themeTint="33"/>
              <w:left w:val="single" w:sz="2" w:space="0" w:color="F2DBDB" w:themeColor="accent2" w:themeTint="33"/>
              <w:bottom w:val="single" w:sz="2" w:space="0" w:color="auto"/>
              <w:right w:val="single" w:sz="2" w:space="0" w:color="F2DBDB" w:themeColor="accent2" w:themeTint="33"/>
            </w:tcBorders>
            <w:shd w:val="clear" w:color="auto" w:fill="F2DBDB" w:themeFill="accent2" w:themeFillTint="33"/>
            <w:vAlign w:val="center"/>
            <w:hideMark/>
          </w:tcPr>
          <w:p w14:paraId="773F22FD" w14:textId="77777777" w:rsidR="00143C51" w:rsidRPr="00143C51" w:rsidRDefault="00143C51">
            <w:pPr>
              <w:jc w:val="center"/>
              <w:rPr>
                <w:rFonts w:cs="Calibri"/>
                <w:b/>
                <w:szCs w:val="20"/>
              </w:rPr>
            </w:pPr>
            <w:r w:rsidRPr="00143C51">
              <w:rPr>
                <w:rFonts w:cs="Calibri"/>
                <w:b/>
                <w:szCs w:val="20"/>
              </w:rPr>
              <w:t>Date</w:t>
            </w:r>
          </w:p>
        </w:tc>
      </w:tr>
      <w:tr w:rsidR="00143C51" w:rsidRPr="00143C51" w14:paraId="30CCC4FF" w14:textId="77777777" w:rsidTr="00143C51">
        <w:trPr>
          <w:trHeight w:hRule="exact" w:val="1080"/>
        </w:trPr>
        <w:tc>
          <w:tcPr>
            <w:tcW w:w="3112" w:type="pct"/>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22B363D8" w14:textId="77777777" w:rsidR="00143C51" w:rsidRPr="00143C51" w:rsidRDefault="00143C51">
            <w:pPr>
              <w:jc w:val="center"/>
              <w:rPr>
                <w:rFonts w:cs="Calibri"/>
                <w:b/>
                <w:szCs w:val="20"/>
              </w:rPr>
            </w:pPr>
            <w:r w:rsidRPr="00143C51">
              <w:rPr>
                <w:rFonts w:cs="Calibri"/>
                <w:b/>
                <w:color w:val="FFFFFF"/>
                <w:szCs w:val="20"/>
              </w:rPr>
              <w:t>SOLUTION</w:t>
            </w:r>
          </w:p>
        </w:tc>
        <w:tc>
          <w:tcPr>
            <w:tcW w:w="949" w:type="pct"/>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570A1276" w14:textId="111C553B" w:rsidR="00143C51" w:rsidRPr="00143C51" w:rsidRDefault="00143C51">
            <w:pPr>
              <w:jc w:val="center"/>
              <w:rPr>
                <w:rFonts w:cs="Calibri"/>
                <w:b/>
                <w:szCs w:val="20"/>
              </w:rPr>
            </w:pPr>
          </w:p>
        </w:tc>
        <w:tc>
          <w:tcPr>
            <w:tcW w:w="939" w:type="pct"/>
            <w:tcBorders>
              <w:top w:val="single" w:sz="2" w:space="0" w:color="auto"/>
              <w:left w:val="single" w:sz="2" w:space="0" w:color="auto"/>
              <w:bottom w:val="single" w:sz="2" w:space="0" w:color="auto"/>
              <w:right w:val="single" w:sz="2" w:space="0" w:color="auto"/>
            </w:tcBorders>
            <w:shd w:val="clear" w:color="auto" w:fill="FFFFFF" w:themeFill="background1"/>
          </w:tcPr>
          <w:p w14:paraId="38730D2A" w14:textId="77777777" w:rsidR="00143C51" w:rsidRPr="00143C51" w:rsidRDefault="00143C51">
            <w:pPr>
              <w:jc w:val="center"/>
              <w:rPr>
                <w:rFonts w:cs="Calibri"/>
                <w:b/>
                <w:szCs w:val="20"/>
              </w:rPr>
            </w:pPr>
          </w:p>
        </w:tc>
      </w:tr>
    </w:tbl>
    <w:p w14:paraId="3AAE4214" w14:textId="77777777" w:rsidR="00143C51" w:rsidRPr="00143C51" w:rsidRDefault="00143C51" w:rsidP="00143C51">
      <w:pPr>
        <w:rPr>
          <w:rFonts w:cs="Calibri"/>
          <w:szCs w:val="20"/>
        </w:rPr>
      </w:pPr>
    </w:p>
    <w:tbl>
      <w:tblPr>
        <w:tblW w:w="5000" w:type="pct"/>
        <w:tblBorders>
          <w:top w:val="single" w:sz="2" w:space="0" w:color="F2DBDB" w:themeColor="accent2" w:themeTint="33"/>
          <w:left w:val="single" w:sz="2" w:space="0" w:color="F2DBDB" w:themeColor="accent2" w:themeTint="33"/>
          <w:bottom w:val="single" w:sz="2" w:space="0" w:color="F2DBDB" w:themeColor="accent2" w:themeTint="33"/>
          <w:right w:val="single" w:sz="2" w:space="0" w:color="F2DBDB" w:themeColor="accent2" w:themeTint="33"/>
          <w:insideH w:val="single" w:sz="2" w:space="0" w:color="F2DBDB" w:themeColor="accent2" w:themeTint="33"/>
          <w:insideV w:val="single" w:sz="2" w:space="0" w:color="F2DBDB" w:themeColor="accent2" w:themeTint="33"/>
        </w:tblBorders>
        <w:shd w:val="clear" w:color="auto" w:fill="F2DBDB" w:themeFill="accent2" w:themeFillTint="33"/>
        <w:tblLook w:val="00A0" w:firstRow="1" w:lastRow="0" w:firstColumn="1" w:lastColumn="0" w:noHBand="0" w:noVBand="0"/>
      </w:tblPr>
      <w:tblGrid>
        <w:gridCol w:w="7866"/>
        <w:gridCol w:w="1324"/>
        <w:gridCol w:w="1316"/>
      </w:tblGrid>
      <w:tr w:rsidR="00143C51" w:rsidRPr="00143C51" w14:paraId="0E4C607F" w14:textId="77777777" w:rsidTr="002E1D42">
        <w:trPr>
          <w:trHeight w:hRule="exact" w:val="878"/>
        </w:trPr>
        <w:tc>
          <w:tcPr>
            <w:tcW w:w="7866" w:type="dxa"/>
            <w:shd w:val="clear" w:color="auto" w:fill="F2DBDB" w:themeFill="accent2" w:themeFillTint="33"/>
            <w:vAlign w:val="center"/>
          </w:tcPr>
          <w:p w14:paraId="4A29D221" w14:textId="77777777" w:rsidR="00143C51" w:rsidRPr="00143C51" w:rsidRDefault="00143C51">
            <w:pPr>
              <w:rPr>
                <w:rFonts w:cs="Calibri"/>
                <w:b/>
                <w:szCs w:val="20"/>
              </w:rPr>
            </w:pPr>
          </w:p>
        </w:tc>
        <w:tc>
          <w:tcPr>
            <w:tcW w:w="1324" w:type="dxa"/>
            <w:tcBorders>
              <w:bottom w:val="single" w:sz="2" w:space="0" w:color="auto"/>
            </w:tcBorders>
            <w:shd w:val="clear" w:color="auto" w:fill="F2DBDB" w:themeFill="accent2" w:themeFillTint="33"/>
            <w:vAlign w:val="center"/>
            <w:hideMark/>
          </w:tcPr>
          <w:p w14:paraId="416F2629" w14:textId="77777777" w:rsidR="00143C51" w:rsidRPr="00143C51" w:rsidRDefault="00143C51">
            <w:pPr>
              <w:jc w:val="center"/>
              <w:rPr>
                <w:rFonts w:cs="Calibri"/>
                <w:b/>
                <w:szCs w:val="20"/>
              </w:rPr>
            </w:pPr>
            <w:r w:rsidRPr="00143C51">
              <w:rPr>
                <w:rFonts w:cs="Calibri"/>
                <w:b/>
                <w:szCs w:val="20"/>
              </w:rPr>
              <w:t>Point Value Assigned</w:t>
            </w:r>
          </w:p>
        </w:tc>
        <w:tc>
          <w:tcPr>
            <w:tcW w:w="1316" w:type="dxa"/>
            <w:tcBorders>
              <w:bottom w:val="single" w:sz="2" w:space="0" w:color="auto"/>
            </w:tcBorders>
            <w:shd w:val="clear" w:color="auto" w:fill="F2DBDB" w:themeFill="accent2" w:themeFillTint="33"/>
            <w:vAlign w:val="center"/>
            <w:hideMark/>
          </w:tcPr>
          <w:p w14:paraId="6017DB7E" w14:textId="77777777" w:rsidR="00143C51" w:rsidRPr="00143C51" w:rsidRDefault="00143C51">
            <w:pPr>
              <w:jc w:val="center"/>
              <w:rPr>
                <w:rFonts w:cs="Calibri"/>
                <w:b/>
                <w:szCs w:val="20"/>
              </w:rPr>
            </w:pPr>
            <w:r w:rsidRPr="00143C51">
              <w:rPr>
                <w:rFonts w:cs="Calibri"/>
                <w:b/>
                <w:szCs w:val="20"/>
              </w:rPr>
              <w:t>Points You Earned</w:t>
            </w:r>
          </w:p>
        </w:tc>
      </w:tr>
      <w:tr w:rsidR="005B69F2" w:rsidRPr="00143C51" w14:paraId="20BFF709" w14:textId="77777777" w:rsidTr="002E1D42">
        <w:trPr>
          <w:trHeight w:hRule="exact" w:val="720"/>
        </w:trPr>
        <w:tc>
          <w:tcPr>
            <w:tcW w:w="7866" w:type="dxa"/>
            <w:tcBorders>
              <w:right w:val="single" w:sz="2" w:space="0" w:color="auto"/>
            </w:tcBorders>
            <w:shd w:val="clear" w:color="auto" w:fill="F2DBDB" w:themeFill="accent2" w:themeFillTint="33"/>
            <w:vAlign w:val="center"/>
          </w:tcPr>
          <w:p w14:paraId="3A05809C" w14:textId="752C05F3" w:rsidR="005B69F2" w:rsidRPr="0002160E" w:rsidRDefault="008B0D3F">
            <w:pPr>
              <w:jc w:val="both"/>
              <w:rPr>
                <w:rFonts w:cs="Tahoma"/>
                <w:b/>
                <w:szCs w:val="20"/>
              </w:rPr>
            </w:pPr>
            <w:r>
              <w:rPr>
                <w:rFonts w:cs="Garamond"/>
                <w:b/>
                <w:bCs/>
                <w:szCs w:val="20"/>
              </w:rPr>
              <w:t>Problem #1: Time Value of Money and Recognizing Revenue</w:t>
            </w:r>
          </w:p>
        </w:tc>
        <w:tc>
          <w:tcPr>
            <w:tcW w:w="1324"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023C288" w14:textId="26660907" w:rsidR="005B69F2" w:rsidRDefault="008B0D3F">
            <w:pPr>
              <w:jc w:val="right"/>
              <w:rPr>
                <w:rFonts w:cs="Calibri"/>
                <w:b/>
                <w:szCs w:val="20"/>
                <w:u w:val="single"/>
              </w:rPr>
            </w:pPr>
            <w:r>
              <w:rPr>
                <w:rFonts w:cs="Calibri"/>
                <w:b/>
                <w:szCs w:val="20"/>
                <w:u w:val="single"/>
              </w:rPr>
              <w:t>5</w:t>
            </w:r>
            <w:r w:rsidR="005B69F2">
              <w:rPr>
                <w:rFonts w:cs="Calibri"/>
                <w:b/>
                <w:szCs w:val="20"/>
                <w:u w:val="single"/>
              </w:rPr>
              <w:t>0</w:t>
            </w:r>
          </w:p>
        </w:tc>
        <w:tc>
          <w:tcPr>
            <w:tcW w:w="131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76EA976C" w14:textId="77777777" w:rsidR="005B69F2" w:rsidRPr="00143C51" w:rsidRDefault="005B69F2">
            <w:pPr>
              <w:jc w:val="right"/>
              <w:rPr>
                <w:rFonts w:cs="Calibri"/>
                <w:b/>
                <w:szCs w:val="20"/>
              </w:rPr>
            </w:pPr>
          </w:p>
        </w:tc>
      </w:tr>
      <w:tr w:rsidR="000A1647" w:rsidRPr="00143C51" w14:paraId="7D938178" w14:textId="77777777" w:rsidTr="002E1D42">
        <w:trPr>
          <w:trHeight w:hRule="exact" w:val="720"/>
        </w:trPr>
        <w:tc>
          <w:tcPr>
            <w:tcW w:w="7866" w:type="dxa"/>
            <w:tcBorders>
              <w:right w:val="single" w:sz="2" w:space="0" w:color="auto"/>
            </w:tcBorders>
            <w:shd w:val="clear" w:color="auto" w:fill="F2DBDB" w:themeFill="accent2" w:themeFillTint="33"/>
            <w:vAlign w:val="center"/>
            <w:hideMark/>
          </w:tcPr>
          <w:p w14:paraId="27A50196" w14:textId="77777777" w:rsidR="00143C51" w:rsidRPr="00143C51" w:rsidRDefault="00143C51">
            <w:pPr>
              <w:rPr>
                <w:rFonts w:cs="Calibri"/>
                <w:b/>
                <w:szCs w:val="20"/>
              </w:rPr>
            </w:pPr>
            <w:r w:rsidRPr="00143C51">
              <w:rPr>
                <w:rFonts w:cs="Calibri"/>
                <w:b/>
                <w:szCs w:val="20"/>
              </w:rPr>
              <w:tab/>
            </w:r>
            <w:r w:rsidRPr="00143C51">
              <w:rPr>
                <w:rFonts w:cs="Calibri"/>
                <w:b/>
                <w:szCs w:val="20"/>
              </w:rPr>
              <w:tab/>
            </w:r>
            <w:r w:rsidRPr="00143C51">
              <w:rPr>
                <w:rFonts w:cs="Calibri"/>
                <w:b/>
                <w:szCs w:val="20"/>
              </w:rPr>
              <w:tab/>
              <w:t>Totals</w:t>
            </w:r>
          </w:p>
        </w:tc>
        <w:tc>
          <w:tcPr>
            <w:tcW w:w="1324" w:type="dxa"/>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003AB010" w14:textId="77BACBBD" w:rsidR="00143C51" w:rsidRPr="00143C51" w:rsidRDefault="00131BCF">
            <w:pPr>
              <w:jc w:val="right"/>
              <w:rPr>
                <w:rFonts w:cs="Calibri"/>
                <w:b/>
                <w:szCs w:val="20"/>
                <w:u w:val="double"/>
              </w:rPr>
            </w:pPr>
            <w:r>
              <w:rPr>
                <w:rFonts w:cs="Calibri"/>
                <w:b/>
                <w:szCs w:val="20"/>
                <w:u w:val="double"/>
              </w:rPr>
              <w:t>50</w:t>
            </w:r>
          </w:p>
        </w:tc>
        <w:tc>
          <w:tcPr>
            <w:tcW w:w="131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6680FDBF" w14:textId="77777777" w:rsidR="00143C51" w:rsidRPr="00143C51" w:rsidRDefault="00143C51">
            <w:pPr>
              <w:jc w:val="right"/>
              <w:rPr>
                <w:rFonts w:cs="Calibri"/>
                <w:b/>
                <w:szCs w:val="20"/>
              </w:rPr>
            </w:pPr>
          </w:p>
        </w:tc>
      </w:tr>
    </w:tbl>
    <w:p w14:paraId="1EDAD534" w14:textId="77777777" w:rsidR="00143C51" w:rsidRPr="00143C51" w:rsidRDefault="00143C51" w:rsidP="00143C51">
      <w:pPr>
        <w:tabs>
          <w:tab w:val="left" w:pos="-1440"/>
          <w:tab w:val="left" w:pos="-720"/>
          <w:tab w:val="left" w:pos="0"/>
          <w:tab w:val="left" w:pos="720"/>
          <w:tab w:val="left" w:pos="1440"/>
          <w:tab w:val="left" w:pos="2160"/>
          <w:tab w:val="left" w:pos="2880"/>
          <w:tab w:val="left" w:pos="3600"/>
          <w:tab w:val="left" w:pos="4320"/>
          <w:tab w:val="right" w:pos="5040"/>
          <w:tab w:val="left" w:pos="5760"/>
          <w:tab w:val="right" w:pos="6480"/>
          <w:tab w:val="left" w:pos="7200"/>
          <w:tab w:val="right" w:pos="7920"/>
          <w:tab w:val="left" w:pos="8640"/>
          <w:tab w:val="right" w:pos="9360"/>
          <w:tab w:val="left" w:pos="10080"/>
          <w:tab w:val="right" w:pos="10800"/>
          <w:tab w:val="left" w:pos="11520"/>
        </w:tabs>
        <w:jc w:val="both"/>
        <w:rPr>
          <w:rFonts w:cs="Calibri"/>
          <w:b/>
          <w:bCs/>
          <w:iCs/>
          <w:szCs w:val="20"/>
        </w:rPr>
      </w:pPr>
    </w:p>
    <w:p w14:paraId="79EE37BD" w14:textId="5D795CCA" w:rsidR="00143C51" w:rsidRDefault="00143C51" w:rsidP="00143C51">
      <w:pPr>
        <w:tabs>
          <w:tab w:val="left" w:pos="-1440"/>
          <w:tab w:val="left" w:pos="-720"/>
          <w:tab w:val="left" w:pos="0"/>
          <w:tab w:val="left" w:pos="720"/>
          <w:tab w:val="left" w:pos="1440"/>
          <w:tab w:val="left" w:pos="2160"/>
          <w:tab w:val="left" w:pos="2880"/>
          <w:tab w:val="left" w:pos="3600"/>
          <w:tab w:val="left" w:pos="4320"/>
          <w:tab w:val="right" w:pos="5040"/>
          <w:tab w:val="left" w:pos="5760"/>
          <w:tab w:val="right" w:pos="6480"/>
          <w:tab w:val="left" w:pos="7200"/>
          <w:tab w:val="right" w:pos="7920"/>
          <w:tab w:val="left" w:pos="8640"/>
          <w:tab w:val="right" w:pos="9360"/>
          <w:tab w:val="left" w:pos="10080"/>
          <w:tab w:val="right" w:pos="10800"/>
          <w:tab w:val="left" w:pos="11520"/>
        </w:tabs>
        <w:jc w:val="both"/>
        <w:rPr>
          <w:rFonts w:cs="Calibri"/>
          <w:b/>
          <w:bCs/>
          <w:iCs/>
          <w:szCs w:val="20"/>
        </w:rPr>
      </w:pPr>
    </w:p>
    <w:p w14:paraId="13E9A394" w14:textId="0535115A" w:rsidR="00F268B6" w:rsidRDefault="00F268B6" w:rsidP="00143C51">
      <w:pPr>
        <w:tabs>
          <w:tab w:val="left" w:pos="-1440"/>
          <w:tab w:val="left" w:pos="-720"/>
          <w:tab w:val="left" w:pos="0"/>
          <w:tab w:val="left" w:pos="720"/>
          <w:tab w:val="left" w:pos="1440"/>
          <w:tab w:val="left" w:pos="2160"/>
          <w:tab w:val="left" w:pos="2880"/>
          <w:tab w:val="left" w:pos="3600"/>
          <w:tab w:val="left" w:pos="4320"/>
          <w:tab w:val="right" w:pos="5040"/>
          <w:tab w:val="left" w:pos="5760"/>
          <w:tab w:val="right" w:pos="6480"/>
          <w:tab w:val="left" w:pos="7200"/>
          <w:tab w:val="right" w:pos="7920"/>
          <w:tab w:val="left" w:pos="8640"/>
          <w:tab w:val="right" w:pos="9360"/>
          <w:tab w:val="left" w:pos="10080"/>
          <w:tab w:val="right" w:pos="10800"/>
          <w:tab w:val="left" w:pos="11520"/>
        </w:tabs>
        <w:jc w:val="both"/>
        <w:rPr>
          <w:rFonts w:cs="Calibri"/>
          <w:b/>
          <w:bCs/>
          <w:iCs/>
          <w:szCs w:val="20"/>
        </w:rPr>
      </w:pPr>
    </w:p>
    <w:p w14:paraId="5FE76017" w14:textId="4A5E4D9D" w:rsidR="00F268B6" w:rsidRDefault="00F268B6" w:rsidP="00143C51">
      <w:pPr>
        <w:tabs>
          <w:tab w:val="left" w:pos="-1440"/>
          <w:tab w:val="left" w:pos="-720"/>
          <w:tab w:val="left" w:pos="0"/>
          <w:tab w:val="left" w:pos="720"/>
          <w:tab w:val="left" w:pos="1440"/>
          <w:tab w:val="left" w:pos="2160"/>
          <w:tab w:val="left" w:pos="2880"/>
          <w:tab w:val="left" w:pos="3600"/>
          <w:tab w:val="left" w:pos="4320"/>
          <w:tab w:val="right" w:pos="5040"/>
          <w:tab w:val="left" w:pos="5760"/>
          <w:tab w:val="right" w:pos="6480"/>
          <w:tab w:val="left" w:pos="7200"/>
          <w:tab w:val="right" w:pos="7920"/>
          <w:tab w:val="left" w:pos="8640"/>
          <w:tab w:val="right" w:pos="9360"/>
          <w:tab w:val="left" w:pos="10080"/>
          <w:tab w:val="right" w:pos="10800"/>
          <w:tab w:val="left" w:pos="11520"/>
        </w:tabs>
        <w:jc w:val="both"/>
        <w:rPr>
          <w:rFonts w:cs="Calibri"/>
          <w:b/>
          <w:bCs/>
          <w:iCs/>
          <w:szCs w:val="20"/>
        </w:rPr>
      </w:pPr>
    </w:p>
    <w:p w14:paraId="1ED45229" w14:textId="5260A55E" w:rsidR="00F268B6" w:rsidRDefault="00F268B6" w:rsidP="00143C51">
      <w:pPr>
        <w:tabs>
          <w:tab w:val="left" w:pos="-1440"/>
          <w:tab w:val="left" w:pos="-720"/>
          <w:tab w:val="left" w:pos="0"/>
          <w:tab w:val="left" w:pos="720"/>
          <w:tab w:val="left" w:pos="1440"/>
          <w:tab w:val="left" w:pos="2160"/>
          <w:tab w:val="left" w:pos="2880"/>
          <w:tab w:val="left" w:pos="3600"/>
          <w:tab w:val="left" w:pos="4320"/>
          <w:tab w:val="right" w:pos="5040"/>
          <w:tab w:val="left" w:pos="5760"/>
          <w:tab w:val="right" w:pos="6480"/>
          <w:tab w:val="left" w:pos="7200"/>
          <w:tab w:val="right" w:pos="7920"/>
          <w:tab w:val="left" w:pos="8640"/>
          <w:tab w:val="right" w:pos="9360"/>
          <w:tab w:val="left" w:pos="10080"/>
          <w:tab w:val="right" w:pos="10800"/>
          <w:tab w:val="left" w:pos="11520"/>
        </w:tabs>
        <w:jc w:val="both"/>
        <w:rPr>
          <w:rFonts w:cs="Calibri"/>
          <w:b/>
          <w:bCs/>
          <w:iCs/>
          <w:szCs w:val="20"/>
        </w:rPr>
      </w:pPr>
    </w:p>
    <w:p w14:paraId="05650877" w14:textId="66BB9DB1" w:rsidR="00143C51" w:rsidRPr="00143C51" w:rsidRDefault="00143C51" w:rsidP="00143C51">
      <w:pPr>
        <w:rPr>
          <w:b/>
          <w:szCs w:val="20"/>
        </w:rPr>
      </w:pPr>
    </w:p>
    <w:p w14:paraId="4ABFA6BA" w14:textId="46EA3DF4" w:rsidR="00CB4DC8" w:rsidRDefault="00CB4DC8" w:rsidP="00936681">
      <w:pPr>
        <w:rPr>
          <w:rFonts w:cs="Tahoma"/>
          <w:b/>
          <w:szCs w:val="20"/>
        </w:rPr>
      </w:pPr>
    </w:p>
    <w:p w14:paraId="235798E0" w14:textId="72909E0B" w:rsidR="00092C15" w:rsidRDefault="00092C15" w:rsidP="00936681">
      <w:pPr>
        <w:rPr>
          <w:rFonts w:cs="Tahoma"/>
          <w:b/>
          <w:szCs w:val="20"/>
        </w:rPr>
      </w:pPr>
    </w:p>
    <w:p w14:paraId="310BEF94" w14:textId="31F2C3AE" w:rsidR="00092C15" w:rsidRDefault="00092C15" w:rsidP="00936681">
      <w:pPr>
        <w:rPr>
          <w:rFonts w:cs="Tahoma"/>
          <w:b/>
          <w:szCs w:val="20"/>
        </w:rPr>
      </w:pPr>
    </w:p>
    <w:p w14:paraId="6E7BCD2F" w14:textId="77777777" w:rsidR="00583948" w:rsidRDefault="00583948" w:rsidP="00583948">
      <w:pPr>
        <w:rPr>
          <w:rFonts w:cs="Garamond"/>
          <w:b/>
          <w:bCs/>
          <w:szCs w:val="20"/>
        </w:rPr>
      </w:pPr>
    </w:p>
    <w:p w14:paraId="03018FF5" w14:textId="2AF9137A" w:rsidR="00583948" w:rsidRDefault="00583948" w:rsidP="00583948">
      <w:pPr>
        <w:rPr>
          <w:rFonts w:cs="Garamond"/>
          <w:b/>
          <w:bCs/>
          <w:szCs w:val="20"/>
        </w:rPr>
      </w:pPr>
    </w:p>
    <w:p w14:paraId="306CEC8A" w14:textId="77777777" w:rsidR="005071F4" w:rsidRDefault="005071F4" w:rsidP="00583948">
      <w:pPr>
        <w:rPr>
          <w:rFonts w:cs="Garamond"/>
          <w:b/>
          <w:bCs/>
          <w:szCs w:val="20"/>
        </w:rPr>
      </w:pPr>
    </w:p>
    <w:p w14:paraId="0364C2D7" w14:textId="77777777" w:rsidR="00583948" w:rsidRDefault="00583948" w:rsidP="00583948">
      <w:pPr>
        <w:rPr>
          <w:rFonts w:cs="Garamond"/>
          <w:b/>
          <w:bCs/>
          <w:szCs w:val="20"/>
        </w:rPr>
      </w:pPr>
    </w:p>
    <w:p w14:paraId="6F3CE75A" w14:textId="77777777" w:rsidR="00583948" w:rsidRDefault="00583948" w:rsidP="00583948">
      <w:pPr>
        <w:rPr>
          <w:rFonts w:cs="Garamond"/>
          <w:b/>
          <w:bCs/>
          <w:szCs w:val="20"/>
        </w:rPr>
      </w:pPr>
    </w:p>
    <w:p w14:paraId="071185A3" w14:textId="77777777" w:rsidR="00583948" w:rsidRDefault="00583948" w:rsidP="00583948">
      <w:pPr>
        <w:rPr>
          <w:rFonts w:cs="Garamond"/>
          <w:b/>
          <w:bCs/>
          <w:szCs w:val="20"/>
        </w:rPr>
      </w:pPr>
    </w:p>
    <w:p w14:paraId="2ED561D0" w14:textId="77777777" w:rsidR="00583948" w:rsidRDefault="00583948" w:rsidP="00583948">
      <w:pPr>
        <w:rPr>
          <w:rFonts w:cs="Garamond"/>
          <w:b/>
          <w:bCs/>
          <w:szCs w:val="20"/>
        </w:rPr>
      </w:pPr>
    </w:p>
    <w:p w14:paraId="2FAADED7" w14:textId="77777777" w:rsidR="00583948" w:rsidRDefault="00583948" w:rsidP="00583948">
      <w:pPr>
        <w:rPr>
          <w:rFonts w:cs="Garamond"/>
          <w:b/>
          <w:bCs/>
          <w:szCs w:val="20"/>
        </w:rPr>
      </w:pPr>
    </w:p>
    <w:p w14:paraId="07ADF5E7" w14:textId="4B16403A" w:rsidR="00583948" w:rsidRDefault="00583948" w:rsidP="00583948">
      <w:pPr>
        <w:rPr>
          <w:rFonts w:cs="Garamond"/>
          <w:b/>
          <w:bCs/>
          <w:szCs w:val="20"/>
        </w:rPr>
      </w:pPr>
      <w:r>
        <w:rPr>
          <w:rFonts w:cs="Garamond"/>
          <w:b/>
          <w:bCs/>
          <w:szCs w:val="20"/>
        </w:rPr>
        <w:lastRenderedPageBreak/>
        <w:t>Problem #1: Time Value of Money and Recognizing Revenue (50 points)</w:t>
      </w:r>
    </w:p>
    <w:p w14:paraId="37BF4445" w14:textId="77777777" w:rsidR="00583948" w:rsidRDefault="00583948" w:rsidP="00583948">
      <w:pPr>
        <w:rPr>
          <w:rFonts w:cs="Garamond"/>
          <w:b/>
          <w:bCs/>
          <w:szCs w:val="20"/>
        </w:rPr>
      </w:pPr>
    </w:p>
    <w:p w14:paraId="3FAAE6BE" w14:textId="1088E49C" w:rsidR="00583948" w:rsidRDefault="00583948" w:rsidP="00583948">
      <w:pPr>
        <w:ind w:left="720" w:hanging="720"/>
        <w:rPr>
          <w:szCs w:val="20"/>
        </w:rPr>
      </w:pPr>
      <w:r>
        <w:rPr>
          <w:szCs w:val="20"/>
        </w:rPr>
        <w:t>1.</w:t>
      </w:r>
      <w:r>
        <w:rPr>
          <w:szCs w:val="20"/>
        </w:rPr>
        <w:tab/>
        <w:t xml:space="preserve">MMMM Corporation produced fire suppression equipment system for the main factory of Morrison Door Inc.  Upon delivery of the equipment of June 1, </w:t>
      </w:r>
      <w:r w:rsidR="0012369A">
        <w:rPr>
          <w:szCs w:val="20"/>
        </w:rPr>
        <w:t>2020</w:t>
      </w:r>
      <w:r>
        <w:rPr>
          <w:szCs w:val="20"/>
        </w:rPr>
        <w:t>, MMMM Corporation accepted a zero-interest note with a total face value of $1,500,000 payable in three years.</w:t>
      </w:r>
    </w:p>
    <w:p w14:paraId="1A62D6C0" w14:textId="77777777" w:rsidR="00583948" w:rsidRDefault="00583948" w:rsidP="00583948">
      <w:pPr>
        <w:ind w:left="720" w:hanging="720"/>
        <w:rPr>
          <w:szCs w:val="20"/>
        </w:rPr>
      </w:pPr>
    </w:p>
    <w:p w14:paraId="5CD5416A" w14:textId="77777777" w:rsidR="00583948" w:rsidRDefault="00583948" w:rsidP="00583948">
      <w:pPr>
        <w:ind w:left="720" w:hanging="720"/>
        <w:rPr>
          <w:szCs w:val="20"/>
        </w:rPr>
      </w:pPr>
      <w:r>
        <w:rPr>
          <w:szCs w:val="20"/>
        </w:rPr>
        <w:tab/>
      </w:r>
      <w:r w:rsidRPr="00C3484A">
        <w:rPr>
          <w:szCs w:val="20"/>
        </w:rPr>
        <w:t xml:space="preserve">MMMM Corporation determined that an interest rate of </w:t>
      </w:r>
      <w:r>
        <w:rPr>
          <w:szCs w:val="20"/>
        </w:rPr>
        <w:t>9.25</w:t>
      </w:r>
      <w:r w:rsidRPr="00C3484A">
        <w:rPr>
          <w:szCs w:val="20"/>
        </w:rPr>
        <w:t xml:space="preserve">% was appropriate for </w:t>
      </w:r>
      <w:r>
        <w:rPr>
          <w:szCs w:val="20"/>
        </w:rPr>
        <w:t xml:space="preserve">providing financing to Morrison Door Inc. </w:t>
      </w:r>
      <w:r>
        <w:rPr>
          <w:bCs/>
          <w:szCs w:val="20"/>
        </w:rPr>
        <w:t>over three years.</w:t>
      </w:r>
      <w:r w:rsidRPr="00C3484A">
        <w:rPr>
          <w:szCs w:val="20"/>
        </w:rPr>
        <w:t xml:space="preserve">  </w:t>
      </w:r>
    </w:p>
    <w:p w14:paraId="7C3B6C27" w14:textId="77777777" w:rsidR="00583948" w:rsidRDefault="00583948" w:rsidP="00583948">
      <w:pPr>
        <w:ind w:left="720" w:hanging="720"/>
        <w:rPr>
          <w:szCs w:val="20"/>
        </w:rPr>
      </w:pPr>
    </w:p>
    <w:p w14:paraId="0EB0FC8C" w14:textId="77777777" w:rsidR="00583948" w:rsidRDefault="00583948" w:rsidP="00583948">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583948" w:rsidRPr="00241BEE" w14:paraId="0B54A2DF" w14:textId="77777777" w:rsidTr="00895F1E">
        <w:tc>
          <w:tcPr>
            <w:tcW w:w="7830" w:type="dxa"/>
            <w:tcBorders>
              <w:bottom w:val="single" w:sz="4" w:space="0" w:color="FFFFCC"/>
            </w:tcBorders>
            <w:shd w:val="clear" w:color="auto" w:fill="FFFFFF"/>
          </w:tcPr>
          <w:p w14:paraId="36D53B63" w14:textId="77777777" w:rsidR="00583948" w:rsidRPr="00241BEE" w:rsidRDefault="00583948"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2D54051B" w14:textId="77777777" w:rsidR="00583948" w:rsidRPr="00241BEE" w:rsidRDefault="00583948" w:rsidP="00895F1E">
            <w:pPr>
              <w:tabs>
                <w:tab w:val="decimal" w:pos="360"/>
                <w:tab w:val="left" w:pos="720"/>
                <w:tab w:val="left" w:pos="1080"/>
              </w:tabs>
              <w:jc w:val="center"/>
              <w:rPr>
                <w:b/>
                <w:snapToGrid w:val="0"/>
              </w:rPr>
            </w:pPr>
            <w:r w:rsidRPr="00241BEE">
              <w:rPr>
                <w:b/>
                <w:snapToGrid w:val="0"/>
              </w:rPr>
              <w:t>Your Answer</w:t>
            </w:r>
          </w:p>
        </w:tc>
      </w:tr>
      <w:tr w:rsidR="00583948" w:rsidRPr="00241BEE" w14:paraId="3249F563" w14:textId="77777777" w:rsidTr="00583948">
        <w:trPr>
          <w:trHeight w:hRule="exact" w:val="864"/>
        </w:trPr>
        <w:tc>
          <w:tcPr>
            <w:tcW w:w="7830" w:type="dxa"/>
            <w:tcBorders>
              <w:right w:val="single" w:sz="4" w:space="0" w:color="auto"/>
            </w:tcBorders>
            <w:shd w:val="clear" w:color="auto" w:fill="FFFFFF"/>
            <w:vAlign w:val="center"/>
          </w:tcPr>
          <w:p w14:paraId="48F8F21E" w14:textId="77777777" w:rsidR="00583948" w:rsidRPr="00241BEE" w:rsidRDefault="00583948" w:rsidP="00895F1E">
            <w:pPr>
              <w:tabs>
                <w:tab w:val="left" w:pos="720"/>
                <w:tab w:val="left" w:pos="1080"/>
              </w:tabs>
              <w:ind w:left="720" w:hanging="720"/>
              <w:rPr>
                <w:snapToGrid w:val="0"/>
              </w:rPr>
            </w:pPr>
            <w:r>
              <w:rPr>
                <w:snapToGrid w:val="0"/>
              </w:rPr>
              <w:t xml:space="preserve">a. </w:t>
            </w:r>
            <w:r w:rsidRPr="00241BEE">
              <w:rPr>
                <w:snapToGrid w:val="0"/>
              </w:rPr>
              <w:tab/>
            </w:r>
            <w:r w:rsidRPr="00241BEE">
              <w:t xml:space="preserve">Compute the </w:t>
            </w:r>
            <w:r w:rsidRPr="00241BEE">
              <w:rPr>
                <w:b/>
              </w:rPr>
              <w:t xml:space="preserve">fair value of the </w:t>
            </w:r>
            <w:r>
              <w:rPr>
                <w:b/>
              </w:rPr>
              <w:t xml:space="preserve">sales </w:t>
            </w:r>
            <w:r w:rsidRPr="00241BEE">
              <w:rPr>
                <w:b/>
              </w:rPr>
              <w:t xml:space="preserve">transaction </w:t>
            </w:r>
            <w:r w:rsidRPr="00241BEE">
              <w:t xml:space="preserve">implied by the terms of the agreement.  </w:t>
            </w:r>
            <w:r w:rsidRPr="00241BEE">
              <w:rPr>
                <w:b/>
                <w:sz w:val="16"/>
                <w:szCs w:val="16"/>
              </w:rPr>
              <w:t>(</w:t>
            </w:r>
            <w:r>
              <w:rPr>
                <w:b/>
                <w:sz w:val="16"/>
                <w:szCs w:val="16"/>
              </w:rPr>
              <w:t>6</w:t>
            </w:r>
            <w:r w:rsidRPr="00241BEE">
              <w:rPr>
                <w:b/>
                <w:sz w:val="16"/>
                <w:szCs w:val="16"/>
              </w:rPr>
              <w:t xml:space="preserve"> points including inputs</w:t>
            </w:r>
            <w:r>
              <w:rPr>
                <w:b/>
                <w:sz w:val="16"/>
                <w:szCs w:val="16"/>
              </w:rPr>
              <w:t xml:space="preserve"> in table below</w:t>
            </w:r>
            <w:r w:rsidRPr="00241BEE">
              <w:rPr>
                <w:b/>
                <w:sz w:val="16"/>
                <w:szCs w:val="16"/>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7DC1CCE" w14:textId="4A5F9016" w:rsidR="00583948" w:rsidRPr="00241BEE" w:rsidRDefault="00583948" w:rsidP="00583948">
            <w:pPr>
              <w:tabs>
                <w:tab w:val="decimal" w:pos="360"/>
                <w:tab w:val="left" w:pos="720"/>
                <w:tab w:val="left" w:pos="1080"/>
              </w:tabs>
              <w:jc w:val="center"/>
              <w:rPr>
                <w:snapToGrid w:val="0"/>
              </w:rPr>
            </w:pPr>
          </w:p>
        </w:tc>
      </w:tr>
    </w:tbl>
    <w:p w14:paraId="5A5795AE" w14:textId="77777777" w:rsidR="00583948" w:rsidRPr="00241BEE" w:rsidRDefault="00583948" w:rsidP="00583948">
      <w:pPr>
        <w:pStyle w:val="BodyTextIndent"/>
        <w:tabs>
          <w:tab w:val="decimal" w:pos="360"/>
        </w:tabs>
        <w:ind w:left="0"/>
        <w:rPr>
          <w:rFonts w:ascii="Verdana" w:hAnsi="Verdana"/>
          <w:b/>
          <w:sz w:val="20"/>
        </w:rPr>
      </w:pPr>
    </w:p>
    <w:p w14:paraId="6D160F52" w14:textId="77777777" w:rsidR="00583948" w:rsidRPr="00241BEE" w:rsidRDefault="00583948" w:rsidP="00583948">
      <w:pPr>
        <w:pStyle w:val="BodyTextIndent"/>
        <w:tabs>
          <w:tab w:val="decimal" w:pos="360"/>
        </w:tabs>
        <w:rPr>
          <w:rFonts w:ascii="Verdana" w:hAnsi="Verdana"/>
          <w:b/>
          <w:sz w:val="18"/>
          <w:szCs w:val="18"/>
        </w:rPr>
      </w:pPr>
      <w:r>
        <w:rPr>
          <w:rFonts w:ascii="Verdana" w:hAnsi="Verdana"/>
          <w:b/>
          <w:sz w:val="20"/>
        </w:rPr>
        <w:tab/>
      </w:r>
      <w:r>
        <w:rPr>
          <w:rFonts w:ascii="Verdana" w:hAnsi="Verdana"/>
          <w:b/>
          <w:sz w:val="20"/>
        </w:rPr>
        <w:tab/>
      </w:r>
    </w:p>
    <w:p w14:paraId="0256B833" w14:textId="02A2ACB1" w:rsidR="00583948" w:rsidRPr="00241BEE" w:rsidRDefault="00583948" w:rsidP="00583948">
      <w:pPr>
        <w:pStyle w:val="BodyTextIndent"/>
        <w:tabs>
          <w:tab w:val="decimal" w:pos="360"/>
        </w:tabs>
        <w:rPr>
          <w:rFonts w:ascii="Verdana" w:hAnsi="Verdana"/>
          <w:b/>
          <w:sz w:val="18"/>
          <w:szCs w:val="18"/>
        </w:rPr>
      </w:pPr>
      <w:r w:rsidRPr="00241BEE">
        <w:rPr>
          <w:rFonts w:ascii="Verdana" w:hAnsi="Verdana"/>
          <w:b/>
          <w:sz w:val="18"/>
          <w:szCs w:val="18"/>
        </w:rPr>
        <w:t xml:space="preserve">SUPPORTING CALCULATIONS using a Financial Calculator </w:t>
      </w:r>
      <w:r w:rsidR="00677F30" w:rsidRPr="00677F30">
        <w:rPr>
          <w:rFonts w:ascii="Verdana" w:hAnsi="Verdana"/>
          <w:b/>
          <w:sz w:val="18"/>
          <w:szCs w:val="18"/>
        </w:rPr>
        <w:t>and</w:t>
      </w:r>
      <w:r w:rsidR="00677F30">
        <w:rPr>
          <w:rFonts w:ascii="Verdana" w:hAnsi="Verdana"/>
          <w:b/>
          <w:sz w:val="18"/>
          <w:szCs w:val="18"/>
        </w:rPr>
        <w:t xml:space="preserve"> </w:t>
      </w:r>
      <w:r w:rsidRPr="00677F30">
        <w:rPr>
          <w:rFonts w:ascii="Verdana" w:hAnsi="Verdana"/>
          <w:b/>
          <w:sz w:val="18"/>
          <w:szCs w:val="18"/>
        </w:rPr>
        <w:t>Excel</w:t>
      </w:r>
      <w:r w:rsidRPr="00241BEE">
        <w:rPr>
          <w:rFonts w:ascii="Verdana" w:hAnsi="Verdana"/>
          <w:b/>
          <w:sz w:val="18"/>
          <w:szCs w:val="18"/>
        </w:rPr>
        <w:t>:</w:t>
      </w:r>
    </w:p>
    <w:p w14:paraId="7A335403" w14:textId="77777777" w:rsidR="00677F30" w:rsidRPr="001B3462" w:rsidRDefault="00677F30" w:rsidP="00677F30">
      <w:pPr>
        <w:tabs>
          <w:tab w:val="left" w:pos="0"/>
          <w:tab w:val="left" w:pos="720"/>
          <w:tab w:val="left" w:pos="1440"/>
          <w:tab w:val="left" w:pos="2160"/>
          <w:tab w:val="left" w:pos="2880"/>
          <w:tab w:val="left" w:pos="3600"/>
          <w:tab w:val="left" w:pos="4320"/>
          <w:tab w:val="left" w:pos="5040"/>
          <w:tab w:val="right" w:pos="5760"/>
          <w:tab w:val="left" w:pos="6480"/>
          <w:tab w:val="right" w:pos="7200"/>
          <w:tab w:val="left" w:pos="7920"/>
          <w:tab w:val="right" w:pos="8640"/>
          <w:tab w:val="left" w:pos="9360"/>
        </w:tabs>
        <w:jc w:val="both"/>
        <w:rPr>
          <w:rFonts w:cs="Garamond"/>
          <w:szCs w:val="20"/>
        </w:rPr>
      </w:pPr>
    </w:p>
    <w:tbl>
      <w:tblPr>
        <w:tblW w:w="0" w:type="auto"/>
        <w:tblBorders>
          <w:top w:val="single" w:sz="4" w:space="0" w:color="F0E1FF"/>
          <w:left w:val="single" w:sz="4" w:space="0" w:color="F0E1FF"/>
          <w:bottom w:val="single" w:sz="4" w:space="0" w:color="F0E1FF"/>
          <w:right w:val="single" w:sz="4" w:space="0" w:color="F0E1FF"/>
          <w:insideH w:val="single" w:sz="4" w:space="0" w:color="F0E1FF"/>
          <w:insideV w:val="single" w:sz="4" w:space="0" w:color="F0E1FF"/>
        </w:tblBorders>
        <w:shd w:val="clear" w:color="auto" w:fill="F0E1FF"/>
        <w:tblLook w:val="01E0" w:firstRow="1" w:lastRow="1" w:firstColumn="1" w:lastColumn="1" w:noHBand="0" w:noVBand="0"/>
      </w:tblPr>
      <w:tblGrid>
        <w:gridCol w:w="10497"/>
      </w:tblGrid>
      <w:tr w:rsidR="00677F30" w:rsidRPr="001B3462" w14:paraId="52773F25" w14:textId="77777777" w:rsidTr="00895F1E">
        <w:tc>
          <w:tcPr>
            <w:tcW w:w="10497" w:type="dxa"/>
            <w:shd w:val="clear" w:color="auto" w:fill="F0E1FF"/>
          </w:tcPr>
          <w:p w14:paraId="1E2AFE30" w14:textId="77777777" w:rsidR="00677F30" w:rsidRPr="001B3462" w:rsidRDefault="00677F30" w:rsidP="00895F1E">
            <w:pPr>
              <w:rPr>
                <w:b/>
              </w:rPr>
            </w:pPr>
            <w:r w:rsidRPr="001B3462">
              <w:rPr>
                <w:b/>
              </w:rPr>
              <w:t xml:space="preserve">Financial Calculator:  </w:t>
            </w:r>
          </w:p>
          <w:p w14:paraId="72663E18" w14:textId="77777777" w:rsidR="00677F30" w:rsidRPr="001B3462" w:rsidRDefault="00677F30" w:rsidP="00895F1E">
            <w:pPr>
              <w:rPr>
                <w:rFonts w:cs="Arial"/>
                <w:szCs w:val="20"/>
              </w:rPr>
            </w:pPr>
          </w:p>
          <w:tbl>
            <w:tblPr>
              <w:tblW w:w="5000" w:type="pct"/>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1098"/>
              <w:gridCol w:w="1315"/>
              <w:gridCol w:w="2026"/>
              <w:gridCol w:w="2026"/>
              <w:gridCol w:w="2026"/>
              <w:gridCol w:w="1784"/>
            </w:tblGrid>
            <w:tr w:rsidR="00677F30" w:rsidRPr="001B3462" w14:paraId="59A1FB22" w14:textId="77777777" w:rsidTr="00895F1E">
              <w:trPr>
                <w:trHeight w:hRule="exact" w:val="360"/>
              </w:trPr>
              <w:tc>
                <w:tcPr>
                  <w:tcW w:w="534" w:type="pct"/>
                  <w:tcBorders>
                    <w:top w:val="single" w:sz="2" w:space="0" w:color="F0E1FF"/>
                    <w:left w:val="single" w:sz="2" w:space="0" w:color="F0E1FF"/>
                    <w:bottom w:val="single" w:sz="2" w:space="0" w:color="auto"/>
                    <w:right w:val="single" w:sz="2" w:space="0" w:color="F0E1FF"/>
                  </w:tcBorders>
                  <w:shd w:val="clear" w:color="auto" w:fill="F0E1FF"/>
                  <w:vAlign w:val="center"/>
                </w:tcPr>
                <w:p w14:paraId="57690392"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N</w:t>
                  </w:r>
                </w:p>
              </w:tc>
              <w:tc>
                <w:tcPr>
                  <w:tcW w:w="640"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2BAE4C2"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I/Y</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06E6D5D3"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PV</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60A5B021"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PMT</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4F62CFD5"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FV</w:t>
                  </w:r>
                </w:p>
              </w:tc>
              <w:tc>
                <w:tcPr>
                  <w:tcW w:w="868" w:type="pct"/>
                  <w:tcBorders>
                    <w:top w:val="single" w:sz="2" w:space="0" w:color="F0E1FF"/>
                    <w:left w:val="single" w:sz="2" w:space="0" w:color="F0E1FF"/>
                    <w:bottom w:val="single" w:sz="2" w:space="0" w:color="auto"/>
                    <w:right w:val="single" w:sz="2" w:space="0" w:color="F0E1FF"/>
                  </w:tcBorders>
                  <w:shd w:val="clear" w:color="auto" w:fill="F0E1FF"/>
                  <w:vAlign w:val="center"/>
                </w:tcPr>
                <w:p w14:paraId="1CCC0329" w14:textId="77777777" w:rsidR="00677F30" w:rsidRPr="001B3462" w:rsidRDefault="00677F30" w:rsidP="00895F1E">
                  <w:pPr>
                    <w:tabs>
                      <w:tab w:val="decimal" w:pos="360"/>
                      <w:tab w:val="left" w:pos="720"/>
                      <w:tab w:val="left" w:pos="1080"/>
                    </w:tabs>
                    <w:jc w:val="center"/>
                    <w:rPr>
                      <w:b/>
                      <w:snapToGrid w:val="0"/>
                      <w:sz w:val="18"/>
                      <w:szCs w:val="18"/>
                    </w:rPr>
                  </w:pPr>
                  <w:r w:rsidRPr="001B3462">
                    <w:rPr>
                      <w:b/>
                      <w:snapToGrid w:val="0"/>
                      <w:sz w:val="18"/>
                      <w:szCs w:val="18"/>
                    </w:rPr>
                    <w:t>MODE</w:t>
                  </w:r>
                </w:p>
              </w:tc>
            </w:tr>
            <w:tr w:rsidR="00677F30" w:rsidRPr="001B3462" w14:paraId="69FED87B" w14:textId="77777777" w:rsidTr="00895F1E">
              <w:trPr>
                <w:trHeight w:hRule="exact" w:val="864"/>
              </w:trPr>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362C2CE1" w14:textId="797F2C7C" w:rsidR="00677F30" w:rsidRPr="001B3462" w:rsidRDefault="00677F30" w:rsidP="00895F1E">
                  <w:pPr>
                    <w:tabs>
                      <w:tab w:val="decimal" w:pos="360"/>
                      <w:tab w:val="left" w:pos="720"/>
                      <w:tab w:val="left" w:pos="1080"/>
                    </w:tabs>
                    <w:jc w:val="center"/>
                    <w:rPr>
                      <w:snapToGrid w:val="0"/>
                      <w:color w:val="FFFFFF" w:themeColor="background1"/>
                      <w:szCs w:val="20"/>
                    </w:rPr>
                  </w:pPr>
                </w:p>
              </w:tc>
              <w:tc>
                <w:tcPr>
                  <w:tcW w:w="640" w:type="pct"/>
                  <w:tcBorders>
                    <w:top w:val="single" w:sz="2" w:space="0" w:color="auto"/>
                    <w:left w:val="single" w:sz="2" w:space="0" w:color="auto"/>
                    <w:bottom w:val="single" w:sz="2" w:space="0" w:color="auto"/>
                    <w:right w:val="single" w:sz="2" w:space="0" w:color="auto"/>
                  </w:tcBorders>
                  <w:shd w:val="clear" w:color="auto" w:fill="FFFFFF"/>
                  <w:vAlign w:val="center"/>
                </w:tcPr>
                <w:p w14:paraId="57C2924C" w14:textId="1014654E" w:rsidR="00677F30" w:rsidRPr="001B3462" w:rsidRDefault="00677F30"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5E73504A" w14:textId="77777777" w:rsidR="00677F30" w:rsidRPr="001B3462" w:rsidRDefault="00677F30" w:rsidP="00895F1E">
                  <w:pPr>
                    <w:tabs>
                      <w:tab w:val="decimal" w:pos="360"/>
                      <w:tab w:val="left" w:pos="720"/>
                      <w:tab w:val="left" w:pos="1080"/>
                    </w:tabs>
                    <w:jc w:val="center"/>
                    <w:rPr>
                      <w:szCs w:val="20"/>
                    </w:rPr>
                  </w:pPr>
                  <w:r w:rsidRPr="001B3462">
                    <w:rPr>
                      <w:b/>
                      <w:szCs w:val="20"/>
                      <w:shd w:val="clear" w:color="auto" w:fill="FFF08C"/>
                    </w:rPr>
                    <w:t>CPT</w:t>
                  </w:r>
                  <w:r w:rsidRPr="001B3462">
                    <w:rPr>
                      <w:szCs w:val="20"/>
                    </w:rPr>
                    <w:t xml:space="preserve"> [PV]</w:t>
                  </w:r>
                </w:p>
                <w:p w14:paraId="08DC0931" w14:textId="77777777" w:rsidR="00677F30" w:rsidRPr="001B3462" w:rsidRDefault="00677F30" w:rsidP="00895F1E">
                  <w:pPr>
                    <w:tabs>
                      <w:tab w:val="decimal" w:pos="360"/>
                      <w:tab w:val="left" w:pos="720"/>
                      <w:tab w:val="left" w:pos="1080"/>
                    </w:tabs>
                    <w:jc w:val="center"/>
                    <w:rPr>
                      <w:color w:val="960000"/>
                      <w:szCs w:val="20"/>
                    </w:rPr>
                  </w:pPr>
                </w:p>
                <w:p w14:paraId="7C595C43" w14:textId="1EDA985F" w:rsidR="00677F30" w:rsidRPr="001B3462" w:rsidRDefault="00677F30" w:rsidP="00895F1E">
                  <w:pPr>
                    <w:tabs>
                      <w:tab w:val="decimal" w:pos="360"/>
                      <w:tab w:val="left" w:pos="720"/>
                      <w:tab w:val="left" w:pos="1080"/>
                    </w:tabs>
                    <w:jc w:val="center"/>
                    <w:rPr>
                      <w:b/>
                      <w:snapToGrid w:val="0"/>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0B3570C7" w14:textId="7F8AA8E4" w:rsidR="00677F30" w:rsidRPr="001B3462" w:rsidRDefault="00677F30"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1C342E47" w14:textId="7793E37A" w:rsidR="00677F30" w:rsidRPr="001B3462" w:rsidRDefault="00677F30" w:rsidP="00895F1E">
                  <w:pPr>
                    <w:tabs>
                      <w:tab w:val="decimal" w:pos="360"/>
                      <w:tab w:val="left" w:pos="720"/>
                      <w:tab w:val="left" w:pos="1080"/>
                    </w:tabs>
                    <w:jc w:val="center"/>
                    <w:rPr>
                      <w:snapToGrid w:val="0"/>
                      <w:color w:val="FFFFFF" w:themeColor="background1"/>
                      <w:szCs w:val="20"/>
                    </w:rPr>
                  </w:pPr>
                </w:p>
              </w:tc>
              <w:tc>
                <w:tcPr>
                  <w:tcW w:w="868" w:type="pct"/>
                  <w:tcBorders>
                    <w:top w:val="single" w:sz="2" w:space="0" w:color="auto"/>
                    <w:left w:val="single" w:sz="2" w:space="0" w:color="auto"/>
                    <w:bottom w:val="single" w:sz="2" w:space="0" w:color="auto"/>
                    <w:right w:val="single" w:sz="2" w:space="0" w:color="auto"/>
                  </w:tcBorders>
                  <w:shd w:val="clear" w:color="auto" w:fill="FFFFFF"/>
                  <w:vAlign w:val="center"/>
                </w:tcPr>
                <w:p w14:paraId="18E0252C" w14:textId="431429C9" w:rsidR="00677F30" w:rsidRPr="001B3462" w:rsidRDefault="00677F30" w:rsidP="00895F1E">
                  <w:pPr>
                    <w:tabs>
                      <w:tab w:val="center" w:pos="1440"/>
                      <w:tab w:val="center" w:pos="2880"/>
                      <w:tab w:val="center" w:pos="4320"/>
                      <w:tab w:val="center" w:pos="5760"/>
                      <w:tab w:val="center" w:pos="7200"/>
                      <w:tab w:val="center" w:pos="8640"/>
                    </w:tabs>
                    <w:jc w:val="center"/>
                    <w:rPr>
                      <w:rFonts w:cs="Arial"/>
                      <w:b/>
                      <w:color w:val="FFFFFF" w:themeColor="background1"/>
                      <w:szCs w:val="20"/>
                    </w:rPr>
                  </w:pPr>
                </w:p>
              </w:tc>
            </w:tr>
          </w:tbl>
          <w:p w14:paraId="70C3DC2B" w14:textId="77777777" w:rsidR="00677F30" w:rsidRPr="001B3462" w:rsidRDefault="00677F30" w:rsidP="00895F1E">
            <w:pPr>
              <w:rPr>
                <w:rFonts w:cs="Arial"/>
                <w:sz w:val="16"/>
                <w:szCs w:val="16"/>
              </w:rPr>
            </w:pPr>
          </w:p>
          <w:p w14:paraId="24E256A2" w14:textId="5E061BBF" w:rsidR="00677F30" w:rsidRDefault="00677F30" w:rsidP="00895F1E">
            <w:pPr>
              <w:tabs>
                <w:tab w:val="left" w:pos="1423"/>
                <w:tab w:val="center" w:pos="2880"/>
                <w:tab w:val="center" w:pos="4320"/>
                <w:tab w:val="center" w:pos="5760"/>
                <w:tab w:val="center" w:pos="7200"/>
                <w:tab w:val="center" w:pos="8640"/>
              </w:tabs>
              <w:rPr>
                <w:rFonts w:cs="Arial"/>
                <w:b/>
                <w:szCs w:val="20"/>
              </w:rPr>
            </w:pPr>
          </w:p>
          <w:tbl>
            <w:tblPr>
              <w:tblStyle w:val="TableGrid"/>
              <w:tblW w:w="0" w:type="auto"/>
              <w:tblLook w:val="04A0" w:firstRow="1" w:lastRow="0" w:firstColumn="1" w:lastColumn="0" w:noHBand="0" w:noVBand="1"/>
            </w:tblPr>
            <w:tblGrid>
              <w:gridCol w:w="1957"/>
              <w:gridCol w:w="4500"/>
              <w:gridCol w:w="1246"/>
              <w:gridCol w:w="2568"/>
            </w:tblGrid>
            <w:tr w:rsidR="00677F30" w14:paraId="3303C614" w14:textId="77777777" w:rsidTr="0012369A">
              <w:trPr>
                <w:trHeight w:hRule="exact" w:val="720"/>
              </w:trPr>
              <w:tc>
                <w:tcPr>
                  <w:tcW w:w="1957" w:type="dxa"/>
                  <w:tcBorders>
                    <w:top w:val="single" w:sz="4" w:space="0" w:color="F0E1FF"/>
                    <w:left w:val="single" w:sz="4" w:space="0" w:color="F0E1FF"/>
                    <w:bottom w:val="single" w:sz="4" w:space="0" w:color="F0E1FF"/>
                  </w:tcBorders>
                  <w:vAlign w:val="center"/>
                </w:tcPr>
                <w:p w14:paraId="60F9EDFB" w14:textId="21B338ED" w:rsidR="00677F30" w:rsidRDefault="00677F30" w:rsidP="00677F30">
                  <w:pPr>
                    <w:tabs>
                      <w:tab w:val="left" w:pos="1423"/>
                      <w:tab w:val="center" w:pos="2880"/>
                      <w:tab w:val="center" w:pos="4320"/>
                      <w:tab w:val="center" w:pos="5760"/>
                      <w:tab w:val="center" w:pos="7200"/>
                      <w:tab w:val="center" w:pos="8640"/>
                    </w:tabs>
                    <w:rPr>
                      <w:rFonts w:cs="Arial"/>
                      <w:b/>
                      <w:szCs w:val="20"/>
                    </w:rPr>
                  </w:pPr>
                  <w:r>
                    <w:rPr>
                      <w:rFonts w:cs="Arial"/>
                      <w:b/>
                      <w:szCs w:val="20"/>
                    </w:rPr>
                    <w:t>Excel Formula:</w:t>
                  </w:r>
                </w:p>
              </w:tc>
              <w:tc>
                <w:tcPr>
                  <w:tcW w:w="4500" w:type="dxa"/>
                  <w:shd w:val="clear" w:color="auto" w:fill="FFFFFF" w:themeFill="background1"/>
                  <w:vAlign w:val="center"/>
                </w:tcPr>
                <w:p w14:paraId="71169EBD" w14:textId="77777777" w:rsidR="00677F30" w:rsidRDefault="00677F30" w:rsidP="00677F30">
                  <w:pPr>
                    <w:tabs>
                      <w:tab w:val="left" w:pos="1423"/>
                      <w:tab w:val="center" w:pos="2880"/>
                      <w:tab w:val="center" w:pos="4320"/>
                      <w:tab w:val="center" w:pos="5760"/>
                      <w:tab w:val="center" w:pos="7200"/>
                      <w:tab w:val="center" w:pos="8640"/>
                    </w:tabs>
                    <w:jc w:val="center"/>
                    <w:rPr>
                      <w:rFonts w:cs="Arial"/>
                      <w:b/>
                      <w:szCs w:val="20"/>
                    </w:rPr>
                  </w:pPr>
                </w:p>
              </w:tc>
              <w:tc>
                <w:tcPr>
                  <w:tcW w:w="1246" w:type="dxa"/>
                  <w:tcBorders>
                    <w:top w:val="single" w:sz="4" w:space="0" w:color="F0E1FF"/>
                    <w:bottom w:val="single" w:sz="4" w:space="0" w:color="F0E1FF"/>
                  </w:tcBorders>
                  <w:shd w:val="clear" w:color="auto" w:fill="F0E1FF"/>
                  <w:vAlign w:val="center"/>
                </w:tcPr>
                <w:p w14:paraId="0BD4AF80" w14:textId="36DB9545" w:rsidR="00677F30" w:rsidRDefault="00677F30" w:rsidP="00677F30">
                  <w:pPr>
                    <w:tabs>
                      <w:tab w:val="left" w:pos="1423"/>
                      <w:tab w:val="center" w:pos="2880"/>
                      <w:tab w:val="center" w:pos="4320"/>
                      <w:tab w:val="center" w:pos="5760"/>
                      <w:tab w:val="center" w:pos="7200"/>
                      <w:tab w:val="center" w:pos="8640"/>
                    </w:tabs>
                    <w:jc w:val="center"/>
                    <w:rPr>
                      <w:rFonts w:cs="Arial"/>
                      <w:b/>
                      <w:szCs w:val="20"/>
                    </w:rPr>
                  </w:pPr>
                  <w:r>
                    <w:rPr>
                      <w:rFonts w:cs="Arial"/>
                      <w:b/>
                      <w:szCs w:val="20"/>
                    </w:rPr>
                    <w:t>Answer:</w:t>
                  </w:r>
                </w:p>
              </w:tc>
              <w:tc>
                <w:tcPr>
                  <w:tcW w:w="2568" w:type="dxa"/>
                  <w:shd w:val="clear" w:color="auto" w:fill="FFFFFF" w:themeFill="background1"/>
                  <w:vAlign w:val="center"/>
                </w:tcPr>
                <w:p w14:paraId="4124920D" w14:textId="07BCCD24" w:rsidR="00677F30" w:rsidRDefault="00677F30" w:rsidP="00677F30">
                  <w:pPr>
                    <w:tabs>
                      <w:tab w:val="left" w:pos="1423"/>
                      <w:tab w:val="center" w:pos="2880"/>
                      <w:tab w:val="center" w:pos="4320"/>
                      <w:tab w:val="center" w:pos="5760"/>
                      <w:tab w:val="center" w:pos="7200"/>
                      <w:tab w:val="center" w:pos="8640"/>
                    </w:tabs>
                    <w:jc w:val="center"/>
                    <w:rPr>
                      <w:rFonts w:cs="Arial"/>
                      <w:b/>
                      <w:szCs w:val="20"/>
                    </w:rPr>
                  </w:pPr>
                </w:p>
              </w:tc>
            </w:tr>
          </w:tbl>
          <w:p w14:paraId="2B634515" w14:textId="77777777" w:rsidR="00677F30" w:rsidRDefault="00677F30" w:rsidP="00895F1E">
            <w:pPr>
              <w:tabs>
                <w:tab w:val="left" w:pos="1423"/>
                <w:tab w:val="center" w:pos="2880"/>
                <w:tab w:val="center" w:pos="4320"/>
                <w:tab w:val="center" w:pos="5760"/>
                <w:tab w:val="center" w:pos="7200"/>
                <w:tab w:val="center" w:pos="8640"/>
              </w:tabs>
              <w:rPr>
                <w:rFonts w:cs="Arial"/>
                <w:b/>
                <w:szCs w:val="20"/>
              </w:rPr>
            </w:pPr>
          </w:p>
          <w:p w14:paraId="2FDD28E9" w14:textId="77777777" w:rsidR="00677F30" w:rsidRPr="001B3462" w:rsidRDefault="00677F30" w:rsidP="00677F30">
            <w:pPr>
              <w:tabs>
                <w:tab w:val="left" w:pos="1423"/>
                <w:tab w:val="center" w:pos="2880"/>
                <w:tab w:val="center" w:pos="4320"/>
                <w:tab w:val="center" w:pos="5760"/>
                <w:tab w:val="center" w:pos="7200"/>
                <w:tab w:val="center" w:pos="8640"/>
              </w:tabs>
              <w:rPr>
                <w:rFonts w:cs="Arial"/>
                <w:sz w:val="16"/>
                <w:szCs w:val="16"/>
              </w:rPr>
            </w:pPr>
          </w:p>
        </w:tc>
      </w:tr>
    </w:tbl>
    <w:p w14:paraId="1EDF1ED9" w14:textId="77777777" w:rsidR="00583948" w:rsidRDefault="00583948" w:rsidP="00583948">
      <w:pPr>
        <w:rPr>
          <w:rFonts w:cs="Tahoma"/>
          <w:b/>
          <w:szCs w:val="20"/>
        </w:rPr>
      </w:pPr>
    </w:p>
    <w:p w14:paraId="70AF1FA7" w14:textId="77777777" w:rsidR="00583948" w:rsidRPr="00452E65" w:rsidRDefault="00583948" w:rsidP="00583948">
      <w:pPr>
        <w:rPr>
          <w:rFonts w:cs="Tahoma"/>
          <w:b/>
          <w:szCs w:val="20"/>
        </w:rPr>
      </w:pPr>
    </w:p>
    <w:p w14:paraId="095E4C0C" w14:textId="7C283220" w:rsidR="00583948" w:rsidRDefault="00583948" w:rsidP="00583948">
      <w:pPr>
        <w:ind w:left="720" w:hanging="720"/>
        <w:rPr>
          <w:szCs w:val="20"/>
        </w:rPr>
      </w:pPr>
      <w:r>
        <w:rPr>
          <w:szCs w:val="20"/>
        </w:rPr>
        <w:t>b.</w:t>
      </w:r>
      <w:r>
        <w:rPr>
          <w:szCs w:val="20"/>
        </w:rPr>
        <w:tab/>
        <w:t xml:space="preserve">Determine the amounts of </w:t>
      </w:r>
      <w:r w:rsidRPr="00D76AD5">
        <w:rPr>
          <w:b/>
          <w:szCs w:val="20"/>
        </w:rPr>
        <w:t>sales revenue</w:t>
      </w:r>
      <w:r>
        <w:rPr>
          <w:szCs w:val="20"/>
        </w:rPr>
        <w:t xml:space="preserve"> and </w:t>
      </w:r>
      <w:r w:rsidRPr="00D76AD5">
        <w:rPr>
          <w:b/>
          <w:szCs w:val="20"/>
        </w:rPr>
        <w:t>interest revenue</w:t>
      </w:r>
      <w:r>
        <w:rPr>
          <w:szCs w:val="20"/>
        </w:rPr>
        <w:t xml:space="preserve"> that MMMM Corporation should recognize in its income statement </w:t>
      </w:r>
      <w:r w:rsidRPr="00D76AD5">
        <w:rPr>
          <w:b/>
          <w:szCs w:val="20"/>
        </w:rPr>
        <w:t xml:space="preserve">for the year ended December 31, </w:t>
      </w:r>
      <w:r w:rsidR="0012369A">
        <w:rPr>
          <w:b/>
          <w:szCs w:val="20"/>
        </w:rPr>
        <w:t>2020</w:t>
      </w:r>
      <w:r>
        <w:rPr>
          <w:szCs w:val="20"/>
        </w:rPr>
        <w:t xml:space="preserve">. </w:t>
      </w:r>
      <w:r w:rsidRPr="00241BEE">
        <w:rPr>
          <w:b/>
          <w:sz w:val="16"/>
          <w:szCs w:val="16"/>
        </w:rPr>
        <w:t>(</w:t>
      </w:r>
      <w:r>
        <w:rPr>
          <w:b/>
          <w:sz w:val="16"/>
          <w:szCs w:val="16"/>
        </w:rPr>
        <w:t>4</w:t>
      </w:r>
      <w:r w:rsidRPr="00241BEE">
        <w:rPr>
          <w:b/>
          <w:sz w:val="16"/>
          <w:szCs w:val="16"/>
        </w:rPr>
        <w:t xml:space="preserve"> points)</w:t>
      </w:r>
    </w:p>
    <w:p w14:paraId="01981DF0" w14:textId="77777777" w:rsidR="00583948" w:rsidRDefault="00583948" w:rsidP="00583948">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583948" w:rsidRPr="00241BEE" w14:paraId="099FC7ED" w14:textId="77777777" w:rsidTr="00895F1E">
        <w:tc>
          <w:tcPr>
            <w:tcW w:w="7830" w:type="dxa"/>
            <w:tcBorders>
              <w:bottom w:val="single" w:sz="4" w:space="0" w:color="FFFFCC"/>
            </w:tcBorders>
            <w:shd w:val="clear" w:color="auto" w:fill="FFFFFF"/>
          </w:tcPr>
          <w:p w14:paraId="43C12ECB" w14:textId="77777777" w:rsidR="00583948" w:rsidRPr="00241BEE" w:rsidRDefault="00583948"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652CFAD6" w14:textId="77777777" w:rsidR="00583948" w:rsidRPr="00241BEE" w:rsidRDefault="00583948" w:rsidP="00895F1E">
            <w:pPr>
              <w:tabs>
                <w:tab w:val="decimal" w:pos="360"/>
                <w:tab w:val="left" w:pos="720"/>
                <w:tab w:val="left" w:pos="1080"/>
              </w:tabs>
              <w:jc w:val="center"/>
              <w:rPr>
                <w:b/>
                <w:snapToGrid w:val="0"/>
              </w:rPr>
            </w:pPr>
            <w:r w:rsidRPr="00241BEE">
              <w:rPr>
                <w:b/>
                <w:snapToGrid w:val="0"/>
              </w:rPr>
              <w:t>Your Answer</w:t>
            </w:r>
            <w:r>
              <w:rPr>
                <w:b/>
                <w:snapToGrid w:val="0"/>
              </w:rPr>
              <w:t>s</w:t>
            </w:r>
          </w:p>
        </w:tc>
      </w:tr>
      <w:tr w:rsidR="00583948" w:rsidRPr="00241BEE" w14:paraId="4CDDF509" w14:textId="77777777" w:rsidTr="00677F30">
        <w:trPr>
          <w:trHeight w:hRule="exact" w:val="720"/>
        </w:trPr>
        <w:tc>
          <w:tcPr>
            <w:tcW w:w="7830" w:type="dxa"/>
            <w:tcBorders>
              <w:right w:val="single" w:sz="4" w:space="0" w:color="auto"/>
            </w:tcBorders>
            <w:shd w:val="clear" w:color="auto" w:fill="FFFFFF"/>
            <w:vAlign w:val="center"/>
          </w:tcPr>
          <w:p w14:paraId="51C57CF4" w14:textId="77777777" w:rsidR="00583948" w:rsidRPr="00EC741A" w:rsidRDefault="00583948" w:rsidP="00895F1E">
            <w:pPr>
              <w:tabs>
                <w:tab w:val="left" w:pos="720"/>
                <w:tab w:val="left" w:pos="1080"/>
              </w:tabs>
              <w:ind w:left="720" w:hanging="720"/>
              <w:rPr>
                <w:b/>
                <w:snapToGrid w:val="0"/>
              </w:rPr>
            </w:pPr>
            <w:r>
              <w:rPr>
                <w:snapToGrid w:val="0"/>
              </w:rPr>
              <w:tab/>
            </w:r>
            <w:r>
              <w:rPr>
                <w:snapToGrid w:val="0"/>
              </w:rPr>
              <w:tab/>
            </w:r>
            <w:r w:rsidRPr="00EC741A">
              <w:rPr>
                <w:b/>
                <w:snapToGrid w:val="0"/>
              </w:rPr>
              <w:t>Sales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8D92143" w14:textId="77777777" w:rsidR="00583948" w:rsidRPr="00241BEE" w:rsidRDefault="00583948" w:rsidP="00895F1E">
            <w:pPr>
              <w:tabs>
                <w:tab w:val="decimal" w:pos="360"/>
                <w:tab w:val="left" w:pos="720"/>
                <w:tab w:val="left" w:pos="1080"/>
              </w:tabs>
              <w:jc w:val="right"/>
              <w:rPr>
                <w:snapToGrid w:val="0"/>
              </w:rPr>
            </w:pPr>
          </w:p>
        </w:tc>
      </w:tr>
      <w:tr w:rsidR="00583948" w:rsidRPr="00241BEE" w14:paraId="01CF4A95" w14:textId="77777777" w:rsidTr="00677F30">
        <w:trPr>
          <w:trHeight w:hRule="exact" w:val="720"/>
        </w:trPr>
        <w:tc>
          <w:tcPr>
            <w:tcW w:w="7830" w:type="dxa"/>
            <w:tcBorders>
              <w:right w:val="single" w:sz="4" w:space="0" w:color="auto"/>
            </w:tcBorders>
            <w:shd w:val="clear" w:color="auto" w:fill="FFFFFF"/>
            <w:vAlign w:val="center"/>
          </w:tcPr>
          <w:p w14:paraId="7A0E311C" w14:textId="77777777" w:rsidR="00583948" w:rsidRPr="00EC741A" w:rsidRDefault="00583948" w:rsidP="00895F1E">
            <w:pPr>
              <w:tabs>
                <w:tab w:val="left" w:pos="720"/>
                <w:tab w:val="left" w:pos="1080"/>
              </w:tabs>
              <w:ind w:left="720" w:hanging="720"/>
              <w:rPr>
                <w:b/>
                <w:snapToGrid w:val="0"/>
              </w:rPr>
            </w:pPr>
            <w:r>
              <w:rPr>
                <w:snapToGrid w:val="0"/>
              </w:rPr>
              <w:tab/>
            </w:r>
            <w:r>
              <w:rPr>
                <w:snapToGrid w:val="0"/>
              </w:rPr>
              <w:tab/>
            </w:r>
            <w:r w:rsidRPr="00EC741A">
              <w:rPr>
                <w:b/>
                <w:snapToGrid w:val="0"/>
              </w:rPr>
              <w:t>Interest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05757C8" w14:textId="77777777" w:rsidR="00583948" w:rsidRPr="00241BEE" w:rsidRDefault="00583948" w:rsidP="00895F1E">
            <w:pPr>
              <w:tabs>
                <w:tab w:val="decimal" w:pos="360"/>
                <w:tab w:val="left" w:pos="720"/>
                <w:tab w:val="left" w:pos="1080"/>
              </w:tabs>
              <w:jc w:val="right"/>
              <w:rPr>
                <w:snapToGrid w:val="0"/>
              </w:rPr>
            </w:pPr>
          </w:p>
        </w:tc>
      </w:tr>
    </w:tbl>
    <w:p w14:paraId="086CEF14" w14:textId="77777777" w:rsidR="00583948" w:rsidRPr="00241BEE" w:rsidRDefault="00583948" w:rsidP="00583948">
      <w:pPr>
        <w:pStyle w:val="BodyTextIndent"/>
        <w:tabs>
          <w:tab w:val="decimal" w:pos="360"/>
        </w:tabs>
        <w:ind w:left="0"/>
        <w:rPr>
          <w:rFonts w:ascii="Verdana" w:hAnsi="Verdana"/>
          <w:b/>
          <w:sz w:val="20"/>
        </w:rPr>
      </w:pPr>
    </w:p>
    <w:p w14:paraId="561C878A" w14:textId="77777777" w:rsidR="00583948" w:rsidRPr="00241BEE" w:rsidRDefault="00583948" w:rsidP="00583948">
      <w:pPr>
        <w:pStyle w:val="BodyTextIndent"/>
        <w:tabs>
          <w:tab w:val="decimal" w:pos="360"/>
        </w:tabs>
        <w:ind w:left="0"/>
        <w:rPr>
          <w:rFonts w:ascii="Verdana" w:hAnsi="Verdana"/>
          <w:b/>
          <w:sz w:val="20"/>
        </w:rPr>
      </w:pPr>
      <w:r>
        <w:rPr>
          <w:rFonts w:ascii="Verdana" w:hAnsi="Verdana"/>
          <w:b/>
          <w:sz w:val="20"/>
        </w:rPr>
        <w:tab/>
      </w:r>
      <w:r>
        <w:rPr>
          <w:rFonts w:ascii="Verdana" w:hAnsi="Verdana"/>
          <w:b/>
          <w:sz w:val="20"/>
        </w:rPr>
        <w:tab/>
      </w:r>
      <w:r>
        <w:rPr>
          <w:rFonts w:ascii="Verdana" w:hAnsi="Verdana"/>
          <w:b/>
          <w:sz w:val="20"/>
        </w:rPr>
        <w:tab/>
      </w:r>
      <w:r w:rsidRPr="00241BEE">
        <w:rPr>
          <w:rFonts w:ascii="Verdana" w:hAnsi="Verdana"/>
          <w:b/>
          <w:sz w:val="18"/>
          <w:szCs w:val="18"/>
        </w:rPr>
        <w:t>SUPPORTING CALCULATION</w:t>
      </w:r>
      <w:r>
        <w:rPr>
          <w:rFonts w:ascii="Verdana" w:hAnsi="Verdana"/>
          <w:b/>
          <w:sz w:val="18"/>
          <w:szCs w:val="18"/>
        </w:rPr>
        <w:t>:</w:t>
      </w:r>
    </w:p>
    <w:p w14:paraId="173162F6" w14:textId="564A7169" w:rsidR="00583948" w:rsidRDefault="00583948" w:rsidP="00583948">
      <w:pPr>
        <w:rPr>
          <w:szCs w:val="20"/>
        </w:rPr>
      </w:pPr>
    </w:p>
    <w:p w14:paraId="00EDB4AC" w14:textId="3A38D0B3" w:rsidR="0012369A" w:rsidRDefault="0012369A" w:rsidP="00583948">
      <w:pPr>
        <w:rPr>
          <w:szCs w:val="20"/>
        </w:rPr>
      </w:pPr>
    </w:p>
    <w:p w14:paraId="30AB2EEF" w14:textId="323445D7" w:rsidR="0012369A" w:rsidRDefault="0012369A" w:rsidP="00583948">
      <w:pPr>
        <w:rPr>
          <w:szCs w:val="20"/>
        </w:rPr>
      </w:pPr>
    </w:p>
    <w:p w14:paraId="1A6819BB" w14:textId="26AFDF7F" w:rsidR="0012369A" w:rsidRDefault="0012369A" w:rsidP="00583948">
      <w:pPr>
        <w:rPr>
          <w:szCs w:val="20"/>
        </w:rPr>
      </w:pPr>
    </w:p>
    <w:p w14:paraId="441DC655" w14:textId="454E7163" w:rsidR="0012369A" w:rsidRDefault="0012369A" w:rsidP="00583948">
      <w:pPr>
        <w:rPr>
          <w:szCs w:val="20"/>
        </w:rPr>
      </w:pPr>
    </w:p>
    <w:p w14:paraId="6D60B9E1" w14:textId="32C7E18D" w:rsidR="0012369A" w:rsidRDefault="0012369A" w:rsidP="00583948">
      <w:pPr>
        <w:rPr>
          <w:szCs w:val="20"/>
        </w:rPr>
      </w:pPr>
    </w:p>
    <w:p w14:paraId="3924BEF5" w14:textId="51BE8396" w:rsidR="0012369A" w:rsidRDefault="0012369A" w:rsidP="00583948">
      <w:pPr>
        <w:rPr>
          <w:szCs w:val="20"/>
        </w:rPr>
      </w:pPr>
    </w:p>
    <w:p w14:paraId="14CAEF61" w14:textId="77777777" w:rsidR="0012369A" w:rsidRPr="0012369A" w:rsidRDefault="0012369A" w:rsidP="00583948">
      <w:pPr>
        <w:rPr>
          <w:szCs w:val="20"/>
        </w:rPr>
      </w:pPr>
    </w:p>
    <w:p w14:paraId="5CAE43F1" w14:textId="022B0C26" w:rsidR="00583948" w:rsidRDefault="00583948" w:rsidP="00583948">
      <w:pPr>
        <w:ind w:left="720" w:hanging="720"/>
        <w:rPr>
          <w:szCs w:val="20"/>
        </w:rPr>
      </w:pPr>
      <w:r>
        <w:rPr>
          <w:szCs w:val="20"/>
        </w:rPr>
        <w:lastRenderedPageBreak/>
        <w:t>2.</w:t>
      </w:r>
      <w:r>
        <w:rPr>
          <w:szCs w:val="20"/>
        </w:rPr>
        <w:tab/>
      </w:r>
      <w:r w:rsidRPr="00C3484A">
        <w:rPr>
          <w:szCs w:val="20"/>
        </w:rPr>
        <w:t xml:space="preserve">MMMM Corporation produced </w:t>
      </w:r>
      <w:r>
        <w:rPr>
          <w:rFonts w:cs="Arial"/>
          <w:szCs w:val="20"/>
        </w:rPr>
        <w:t>pollution abatement</w:t>
      </w:r>
      <w:r w:rsidRPr="00C3484A">
        <w:rPr>
          <w:szCs w:val="20"/>
        </w:rPr>
        <w:t xml:space="preserve"> equipment </w:t>
      </w:r>
      <w:r>
        <w:rPr>
          <w:szCs w:val="20"/>
        </w:rPr>
        <w:t xml:space="preserve">at a cost of $950,000 </w:t>
      </w:r>
      <w:r w:rsidRPr="00C3484A">
        <w:rPr>
          <w:szCs w:val="20"/>
        </w:rPr>
        <w:t xml:space="preserve">for the </w:t>
      </w:r>
      <w:r>
        <w:rPr>
          <w:szCs w:val="20"/>
        </w:rPr>
        <w:t xml:space="preserve">main production facility </w:t>
      </w:r>
      <w:r w:rsidRPr="00C3484A">
        <w:rPr>
          <w:szCs w:val="20"/>
        </w:rPr>
        <w:t xml:space="preserve">of </w:t>
      </w:r>
      <w:r>
        <w:rPr>
          <w:szCs w:val="20"/>
        </w:rPr>
        <w:t>Quest Aeronautics</w:t>
      </w:r>
      <w:r w:rsidRPr="00C3484A">
        <w:rPr>
          <w:bCs/>
          <w:szCs w:val="20"/>
        </w:rPr>
        <w:t xml:space="preserve">.  </w:t>
      </w:r>
      <w:r>
        <w:rPr>
          <w:bCs/>
          <w:szCs w:val="20"/>
        </w:rPr>
        <w:t xml:space="preserve">Upon delivery of the equipment on June 30, </w:t>
      </w:r>
      <w:r w:rsidR="0012369A">
        <w:rPr>
          <w:bCs/>
          <w:szCs w:val="20"/>
        </w:rPr>
        <w:t>2020</w:t>
      </w:r>
      <w:r>
        <w:rPr>
          <w:bCs/>
          <w:szCs w:val="20"/>
        </w:rPr>
        <w:t xml:space="preserve">, </w:t>
      </w:r>
      <w:r w:rsidRPr="00C3484A">
        <w:rPr>
          <w:szCs w:val="20"/>
        </w:rPr>
        <w:t xml:space="preserve">MMMM Corporation accepted a </w:t>
      </w:r>
      <w:r>
        <w:rPr>
          <w:szCs w:val="20"/>
        </w:rPr>
        <w:t xml:space="preserve">zero-interest note with a total face value of $2,000,000 payable in semi-annual installments of $250,000 over four years </w:t>
      </w:r>
      <w:r w:rsidRPr="00C3484A">
        <w:rPr>
          <w:szCs w:val="20"/>
        </w:rPr>
        <w:t xml:space="preserve">from </w:t>
      </w:r>
      <w:r>
        <w:rPr>
          <w:szCs w:val="20"/>
        </w:rPr>
        <w:t>Quest Aeronautics</w:t>
      </w:r>
      <w:r w:rsidRPr="00C3484A">
        <w:rPr>
          <w:szCs w:val="20"/>
        </w:rPr>
        <w:t xml:space="preserve"> to finance the equipment.</w:t>
      </w:r>
      <w:r>
        <w:rPr>
          <w:szCs w:val="20"/>
        </w:rPr>
        <w:t xml:space="preserve">  The first semi-annual payment of $250,000 was due </w:t>
      </w:r>
      <w:r w:rsidRPr="00C3484A">
        <w:rPr>
          <w:szCs w:val="20"/>
        </w:rPr>
        <w:t xml:space="preserve">from </w:t>
      </w:r>
      <w:r>
        <w:rPr>
          <w:szCs w:val="20"/>
        </w:rPr>
        <w:t xml:space="preserve">Quest Aeronautics on December 31, </w:t>
      </w:r>
      <w:r w:rsidR="0012369A">
        <w:rPr>
          <w:szCs w:val="20"/>
        </w:rPr>
        <w:t>2020</w:t>
      </w:r>
      <w:r>
        <w:rPr>
          <w:szCs w:val="20"/>
        </w:rPr>
        <w:t>.</w:t>
      </w:r>
    </w:p>
    <w:p w14:paraId="247166D2" w14:textId="77777777" w:rsidR="00583948" w:rsidRPr="00D40272" w:rsidRDefault="00583948" w:rsidP="00583948">
      <w:pPr>
        <w:ind w:left="720"/>
        <w:rPr>
          <w:sz w:val="16"/>
          <w:szCs w:val="16"/>
        </w:rPr>
      </w:pPr>
    </w:p>
    <w:p w14:paraId="2D8239D7" w14:textId="77777777" w:rsidR="00583948" w:rsidRPr="00C3484A" w:rsidRDefault="00583948" w:rsidP="00583948">
      <w:pPr>
        <w:ind w:left="720"/>
        <w:rPr>
          <w:szCs w:val="20"/>
        </w:rPr>
      </w:pPr>
      <w:r w:rsidRPr="00C3484A">
        <w:rPr>
          <w:szCs w:val="20"/>
        </w:rPr>
        <w:t xml:space="preserve">MMMM Corporation determined that an interest rate of </w:t>
      </w:r>
      <w:r>
        <w:rPr>
          <w:szCs w:val="20"/>
        </w:rPr>
        <w:t>8.5</w:t>
      </w:r>
      <w:r w:rsidRPr="00C3484A">
        <w:rPr>
          <w:szCs w:val="20"/>
        </w:rPr>
        <w:t xml:space="preserve">% was appropriate for </w:t>
      </w:r>
      <w:r>
        <w:rPr>
          <w:szCs w:val="20"/>
        </w:rPr>
        <w:t>providing financing to Quest Aeronautics</w:t>
      </w:r>
      <w:r>
        <w:rPr>
          <w:bCs/>
          <w:szCs w:val="20"/>
        </w:rPr>
        <w:t xml:space="preserve"> over four years.</w:t>
      </w:r>
      <w:r w:rsidRPr="00C3484A">
        <w:rPr>
          <w:szCs w:val="20"/>
        </w:rPr>
        <w:t xml:space="preserve">  </w:t>
      </w:r>
    </w:p>
    <w:p w14:paraId="77F1C5BE" w14:textId="28DB0B4A" w:rsidR="00583948" w:rsidRDefault="00583948" w:rsidP="00583948">
      <w:pPr>
        <w:ind w:left="720" w:hanging="720"/>
        <w:rPr>
          <w:szCs w:val="20"/>
        </w:rPr>
      </w:pPr>
    </w:p>
    <w:p w14:paraId="764CDD49" w14:textId="77777777" w:rsidR="0012369A" w:rsidRDefault="0012369A" w:rsidP="00583948">
      <w:pPr>
        <w:ind w:left="720" w:hanging="720"/>
        <w:rPr>
          <w:szCs w:val="20"/>
        </w:rPr>
      </w:pPr>
    </w:p>
    <w:p w14:paraId="4BEED05D"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31B9091B" w14:textId="77777777" w:rsidTr="00895F1E">
        <w:tc>
          <w:tcPr>
            <w:tcW w:w="7830" w:type="dxa"/>
            <w:tcBorders>
              <w:bottom w:val="single" w:sz="4" w:space="0" w:color="FFFFCC"/>
            </w:tcBorders>
            <w:shd w:val="clear" w:color="auto" w:fill="FFFFFF"/>
          </w:tcPr>
          <w:p w14:paraId="23BC6E75"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0EE63CD9"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p>
        </w:tc>
      </w:tr>
      <w:tr w:rsidR="0012369A" w:rsidRPr="00241BEE" w14:paraId="6E59161E" w14:textId="77777777" w:rsidTr="00895F1E">
        <w:trPr>
          <w:trHeight w:hRule="exact" w:val="864"/>
        </w:trPr>
        <w:tc>
          <w:tcPr>
            <w:tcW w:w="7830" w:type="dxa"/>
            <w:tcBorders>
              <w:right w:val="single" w:sz="4" w:space="0" w:color="auto"/>
            </w:tcBorders>
            <w:shd w:val="clear" w:color="auto" w:fill="FFFFFF"/>
            <w:vAlign w:val="center"/>
          </w:tcPr>
          <w:p w14:paraId="229F1419" w14:textId="77777777" w:rsidR="0012369A" w:rsidRPr="00241BEE" w:rsidRDefault="0012369A" w:rsidP="00895F1E">
            <w:pPr>
              <w:tabs>
                <w:tab w:val="left" w:pos="720"/>
                <w:tab w:val="left" w:pos="1080"/>
              </w:tabs>
              <w:ind w:left="720" w:hanging="720"/>
              <w:rPr>
                <w:snapToGrid w:val="0"/>
              </w:rPr>
            </w:pPr>
            <w:r>
              <w:rPr>
                <w:snapToGrid w:val="0"/>
              </w:rPr>
              <w:t xml:space="preserve">a. </w:t>
            </w:r>
            <w:r w:rsidRPr="00241BEE">
              <w:rPr>
                <w:snapToGrid w:val="0"/>
              </w:rPr>
              <w:tab/>
            </w:r>
            <w:r w:rsidRPr="00241BEE">
              <w:t xml:space="preserve">Compute the </w:t>
            </w:r>
            <w:r w:rsidRPr="00241BEE">
              <w:rPr>
                <w:b/>
              </w:rPr>
              <w:t xml:space="preserve">fair value of the </w:t>
            </w:r>
            <w:r>
              <w:rPr>
                <w:b/>
              </w:rPr>
              <w:t xml:space="preserve">sales </w:t>
            </w:r>
            <w:r w:rsidRPr="00241BEE">
              <w:rPr>
                <w:b/>
              </w:rPr>
              <w:t xml:space="preserve">transaction </w:t>
            </w:r>
            <w:r w:rsidRPr="00241BEE">
              <w:t xml:space="preserve">implied by the terms of the agreement.  </w:t>
            </w:r>
            <w:r w:rsidRPr="00241BEE">
              <w:rPr>
                <w:b/>
                <w:sz w:val="16"/>
                <w:szCs w:val="16"/>
              </w:rPr>
              <w:t>(</w:t>
            </w:r>
            <w:r>
              <w:rPr>
                <w:b/>
                <w:sz w:val="16"/>
                <w:szCs w:val="16"/>
              </w:rPr>
              <w:t>6</w:t>
            </w:r>
            <w:r w:rsidRPr="00241BEE">
              <w:rPr>
                <w:b/>
                <w:sz w:val="16"/>
                <w:szCs w:val="16"/>
              </w:rPr>
              <w:t xml:space="preserve"> points including inputs</w:t>
            </w:r>
            <w:r>
              <w:rPr>
                <w:b/>
                <w:sz w:val="16"/>
                <w:szCs w:val="16"/>
              </w:rPr>
              <w:t xml:space="preserve"> in table below</w:t>
            </w:r>
            <w:r w:rsidRPr="00241BEE">
              <w:rPr>
                <w:b/>
                <w:sz w:val="16"/>
                <w:szCs w:val="16"/>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BD2BAE7" w14:textId="77777777" w:rsidR="0012369A" w:rsidRPr="00241BEE" w:rsidRDefault="0012369A" w:rsidP="00895F1E">
            <w:pPr>
              <w:tabs>
                <w:tab w:val="decimal" w:pos="360"/>
                <w:tab w:val="left" w:pos="720"/>
                <w:tab w:val="left" w:pos="1080"/>
              </w:tabs>
              <w:jc w:val="center"/>
              <w:rPr>
                <w:snapToGrid w:val="0"/>
              </w:rPr>
            </w:pPr>
          </w:p>
        </w:tc>
      </w:tr>
    </w:tbl>
    <w:p w14:paraId="6AB273CF" w14:textId="77777777" w:rsidR="0012369A" w:rsidRPr="00241BEE" w:rsidRDefault="0012369A" w:rsidP="0012369A">
      <w:pPr>
        <w:pStyle w:val="BodyTextIndent"/>
        <w:tabs>
          <w:tab w:val="decimal" w:pos="360"/>
        </w:tabs>
        <w:ind w:left="0"/>
        <w:rPr>
          <w:rFonts w:ascii="Verdana" w:hAnsi="Verdana"/>
          <w:b/>
          <w:sz w:val="20"/>
        </w:rPr>
      </w:pPr>
    </w:p>
    <w:p w14:paraId="5B11B03A" w14:textId="77777777" w:rsidR="0012369A" w:rsidRPr="00241BEE" w:rsidRDefault="0012369A" w:rsidP="0012369A">
      <w:pPr>
        <w:pStyle w:val="BodyTextIndent"/>
        <w:tabs>
          <w:tab w:val="decimal" w:pos="360"/>
        </w:tabs>
        <w:rPr>
          <w:rFonts w:ascii="Verdana" w:hAnsi="Verdana"/>
          <w:b/>
          <w:sz w:val="18"/>
          <w:szCs w:val="18"/>
        </w:rPr>
      </w:pPr>
      <w:r>
        <w:rPr>
          <w:rFonts w:ascii="Verdana" w:hAnsi="Verdana"/>
          <w:b/>
          <w:sz w:val="20"/>
        </w:rPr>
        <w:tab/>
      </w:r>
      <w:r>
        <w:rPr>
          <w:rFonts w:ascii="Verdana" w:hAnsi="Verdana"/>
          <w:b/>
          <w:sz w:val="20"/>
        </w:rPr>
        <w:tab/>
      </w:r>
    </w:p>
    <w:p w14:paraId="50A28DB7" w14:textId="77777777" w:rsidR="0012369A" w:rsidRPr="00241BEE" w:rsidRDefault="0012369A" w:rsidP="0012369A">
      <w:pPr>
        <w:pStyle w:val="BodyTextIndent"/>
        <w:tabs>
          <w:tab w:val="decimal" w:pos="360"/>
        </w:tabs>
        <w:rPr>
          <w:rFonts w:ascii="Verdana" w:hAnsi="Verdana"/>
          <w:b/>
          <w:sz w:val="18"/>
          <w:szCs w:val="18"/>
        </w:rPr>
      </w:pPr>
      <w:r w:rsidRPr="00241BEE">
        <w:rPr>
          <w:rFonts w:ascii="Verdana" w:hAnsi="Verdana"/>
          <w:b/>
          <w:sz w:val="18"/>
          <w:szCs w:val="18"/>
        </w:rPr>
        <w:t xml:space="preserve">SUPPORTING CALCULATIONS using a Financial Calculator </w:t>
      </w:r>
      <w:r w:rsidRPr="00677F30">
        <w:rPr>
          <w:rFonts w:ascii="Verdana" w:hAnsi="Verdana"/>
          <w:b/>
          <w:sz w:val="18"/>
          <w:szCs w:val="18"/>
        </w:rPr>
        <w:t>and</w:t>
      </w:r>
      <w:r>
        <w:rPr>
          <w:rFonts w:ascii="Verdana" w:hAnsi="Verdana"/>
          <w:b/>
          <w:sz w:val="18"/>
          <w:szCs w:val="18"/>
        </w:rPr>
        <w:t xml:space="preserve"> </w:t>
      </w:r>
      <w:r w:rsidRPr="00677F30">
        <w:rPr>
          <w:rFonts w:ascii="Verdana" w:hAnsi="Verdana"/>
          <w:b/>
          <w:sz w:val="18"/>
          <w:szCs w:val="18"/>
        </w:rPr>
        <w:t>Excel</w:t>
      </w:r>
      <w:r w:rsidRPr="00241BEE">
        <w:rPr>
          <w:rFonts w:ascii="Verdana" w:hAnsi="Verdana"/>
          <w:b/>
          <w:sz w:val="18"/>
          <w:szCs w:val="18"/>
        </w:rPr>
        <w:t>:</w:t>
      </w:r>
    </w:p>
    <w:p w14:paraId="07238DDC" w14:textId="77777777" w:rsidR="0012369A" w:rsidRPr="001B3462" w:rsidRDefault="0012369A" w:rsidP="0012369A">
      <w:pPr>
        <w:tabs>
          <w:tab w:val="left" w:pos="0"/>
          <w:tab w:val="left" w:pos="720"/>
          <w:tab w:val="left" w:pos="1440"/>
          <w:tab w:val="left" w:pos="2160"/>
          <w:tab w:val="left" w:pos="2880"/>
          <w:tab w:val="left" w:pos="3600"/>
          <w:tab w:val="left" w:pos="4320"/>
          <w:tab w:val="left" w:pos="5040"/>
          <w:tab w:val="right" w:pos="5760"/>
          <w:tab w:val="left" w:pos="6480"/>
          <w:tab w:val="right" w:pos="7200"/>
          <w:tab w:val="left" w:pos="7920"/>
          <w:tab w:val="right" w:pos="8640"/>
          <w:tab w:val="left" w:pos="9360"/>
        </w:tabs>
        <w:jc w:val="both"/>
        <w:rPr>
          <w:rFonts w:cs="Garamond"/>
          <w:szCs w:val="20"/>
        </w:rPr>
      </w:pPr>
    </w:p>
    <w:tbl>
      <w:tblPr>
        <w:tblW w:w="0" w:type="auto"/>
        <w:tblBorders>
          <w:top w:val="single" w:sz="4" w:space="0" w:color="F0E1FF"/>
          <w:left w:val="single" w:sz="4" w:space="0" w:color="F0E1FF"/>
          <w:bottom w:val="single" w:sz="4" w:space="0" w:color="F0E1FF"/>
          <w:right w:val="single" w:sz="4" w:space="0" w:color="F0E1FF"/>
          <w:insideH w:val="single" w:sz="4" w:space="0" w:color="F0E1FF"/>
          <w:insideV w:val="single" w:sz="4" w:space="0" w:color="F0E1FF"/>
        </w:tblBorders>
        <w:shd w:val="clear" w:color="auto" w:fill="F0E1FF"/>
        <w:tblLook w:val="01E0" w:firstRow="1" w:lastRow="1" w:firstColumn="1" w:lastColumn="1" w:noHBand="0" w:noVBand="0"/>
      </w:tblPr>
      <w:tblGrid>
        <w:gridCol w:w="10497"/>
      </w:tblGrid>
      <w:tr w:rsidR="0012369A" w:rsidRPr="001B3462" w14:paraId="66A092A7" w14:textId="77777777" w:rsidTr="00895F1E">
        <w:tc>
          <w:tcPr>
            <w:tcW w:w="10497" w:type="dxa"/>
            <w:shd w:val="clear" w:color="auto" w:fill="F0E1FF"/>
          </w:tcPr>
          <w:p w14:paraId="7A05E55E" w14:textId="77777777" w:rsidR="0012369A" w:rsidRPr="001B3462" w:rsidRDefault="0012369A" w:rsidP="00895F1E">
            <w:pPr>
              <w:rPr>
                <w:b/>
              </w:rPr>
            </w:pPr>
            <w:r w:rsidRPr="001B3462">
              <w:rPr>
                <w:b/>
              </w:rPr>
              <w:t xml:space="preserve">Financial Calculator:  </w:t>
            </w:r>
          </w:p>
          <w:p w14:paraId="4F3D4D0B" w14:textId="77777777" w:rsidR="0012369A" w:rsidRPr="001B3462" w:rsidRDefault="0012369A" w:rsidP="00895F1E">
            <w:pPr>
              <w:rPr>
                <w:rFonts w:cs="Arial"/>
                <w:szCs w:val="20"/>
              </w:rPr>
            </w:pPr>
          </w:p>
          <w:tbl>
            <w:tblPr>
              <w:tblW w:w="5000" w:type="pct"/>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1098"/>
              <w:gridCol w:w="1315"/>
              <w:gridCol w:w="2026"/>
              <w:gridCol w:w="2026"/>
              <w:gridCol w:w="2026"/>
              <w:gridCol w:w="1784"/>
            </w:tblGrid>
            <w:tr w:rsidR="0012369A" w:rsidRPr="001B3462" w14:paraId="2AFC72C9" w14:textId="77777777" w:rsidTr="00895F1E">
              <w:trPr>
                <w:trHeight w:hRule="exact" w:val="360"/>
              </w:trPr>
              <w:tc>
                <w:tcPr>
                  <w:tcW w:w="534"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DC18F9C"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N</w:t>
                  </w:r>
                </w:p>
              </w:tc>
              <w:tc>
                <w:tcPr>
                  <w:tcW w:w="640" w:type="pct"/>
                  <w:tcBorders>
                    <w:top w:val="single" w:sz="2" w:space="0" w:color="F0E1FF"/>
                    <w:left w:val="single" w:sz="2" w:space="0" w:color="F0E1FF"/>
                    <w:bottom w:val="single" w:sz="2" w:space="0" w:color="auto"/>
                    <w:right w:val="single" w:sz="2" w:space="0" w:color="F0E1FF"/>
                  </w:tcBorders>
                  <w:shd w:val="clear" w:color="auto" w:fill="F0E1FF"/>
                  <w:vAlign w:val="center"/>
                </w:tcPr>
                <w:p w14:paraId="05AF541A"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I/Y</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323A29CF"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PV</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C62C529"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PMT</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432A35D"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FV</w:t>
                  </w:r>
                </w:p>
              </w:tc>
              <w:tc>
                <w:tcPr>
                  <w:tcW w:w="868" w:type="pct"/>
                  <w:tcBorders>
                    <w:top w:val="single" w:sz="2" w:space="0" w:color="F0E1FF"/>
                    <w:left w:val="single" w:sz="2" w:space="0" w:color="F0E1FF"/>
                    <w:bottom w:val="single" w:sz="2" w:space="0" w:color="auto"/>
                    <w:right w:val="single" w:sz="2" w:space="0" w:color="F0E1FF"/>
                  </w:tcBorders>
                  <w:shd w:val="clear" w:color="auto" w:fill="F0E1FF"/>
                  <w:vAlign w:val="center"/>
                </w:tcPr>
                <w:p w14:paraId="55B20F29"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MODE</w:t>
                  </w:r>
                </w:p>
              </w:tc>
            </w:tr>
            <w:tr w:rsidR="0012369A" w:rsidRPr="001B3462" w14:paraId="1102AC22" w14:textId="77777777" w:rsidTr="00895F1E">
              <w:trPr>
                <w:trHeight w:hRule="exact" w:val="864"/>
              </w:trPr>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31CC4929"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640" w:type="pct"/>
                  <w:tcBorders>
                    <w:top w:val="single" w:sz="2" w:space="0" w:color="auto"/>
                    <w:left w:val="single" w:sz="2" w:space="0" w:color="auto"/>
                    <w:bottom w:val="single" w:sz="2" w:space="0" w:color="auto"/>
                    <w:right w:val="single" w:sz="2" w:space="0" w:color="auto"/>
                  </w:tcBorders>
                  <w:shd w:val="clear" w:color="auto" w:fill="FFFFFF"/>
                  <w:vAlign w:val="center"/>
                </w:tcPr>
                <w:p w14:paraId="051F6FF5"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2216B71D" w14:textId="77777777" w:rsidR="0012369A" w:rsidRPr="001B3462" w:rsidRDefault="0012369A" w:rsidP="00895F1E">
                  <w:pPr>
                    <w:tabs>
                      <w:tab w:val="decimal" w:pos="360"/>
                      <w:tab w:val="left" w:pos="720"/>
                      <w:tab w:val="left" w:pos="1080"/>
                    </w:tabs>
                    <w:jc w:val="center"/>
                    <w:rPr>
                      <w:szCs w:val="20"/>
                    </w:rPr>
                  </w:pPr>
                  <w:r w:rsidRPr="001B3462">
                    <w:rPr>
                      <w:b/>
                      <w:szCs w:val="20"/>
                      <w:shd w:val="clear" w:color="auto" w:fill="FFF08C"/>
                    </w:rPr>
                    <w:t>CPT</w:t>
                  </w:r>
                  <w:r w:rsidRPr="001B3462">
                    <w:rPr>
                      <w:szCs w:val="20"/>
                    </w:rPr>
                    <w:t xml:space="preserve"> [PV]</w:t>
                  </w:r>
                </w:p>
                <w:p w14:paraId="5C7B9459" w14:textId="77777777" w:rsidR="0012369A" w:rsidRPr="001B3462" w:rsidRDefault="0012369A" w:rsidP="00895F1E">
                  <w:pPr>
                    <w:tabs>
                      <w:tab w:val="decimal" w:pos="360"/>
                      <w:tab w:val="left" w:pos="720"/>
                      <w:tab w:val="left" w:pos="1080"/>
                    </w:tabs>
                    <w:jc w:val="center"/>
                    <w:rPr>
                      <w:color w:val="960000"/>
                      <w:szCs w:val="20"/>
                    </w:rPr>
                  </w:pPr>
                </w:p>
                <w:p w14:paraId="0BF6F8BF" w14:textId="77777777" w:rsidR="0012369A" w:rsidRPr="001B3462" w:rsidRDefault="0012369A" w:rsidP="00895F1E">
                  <w:pPr>
                    <w:tabs>
                      <w:tab w:val="decimal" w:pos="360"/>
                      <w:tab w:val="left" w:pos="720"/>
                      <w:tab w:val="left" w:pos="1080"/>
                    </w:tabs>
                    <w:jc w:val="center"/>
                    <w:rPr>
                      <w:b/>
                      <w:snapToGrid w:val="0"/>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1CB165C5"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5C99FAC0"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868" w:type="pct"/>
                  <w:tcBorders>
                    <w:top w:val="single" w:sz="2" w:space="0" w:color="auto"/>
                    <w:left w:val="single" w:sz="2" w:space="0" w:color="auto"/>
                    <w:bottom w:val="single" w:sz="2" w:space="0" w:color="auto"/>
                    <w:right w:val="single" w:sz="2" w:space="0" w:color="auto"/>
                  </w:tcBorders>
                  <w:shd w:val="clear" w:color="auto" w:fill="FFFFFF"/>
                  <w:vAlign w:val="center"/>
                </w:tcPr>
                <w:p w14:paraId="1A357CD5" w14:textId="77777777" w:rsidR="0012369A" w:rsidRPr="001B3462" w:rsidRDefault="0012369A" w:rsidP="00895F1E">
                  <w:pPr>
                    <w:tabs>
                      <w:tab w:val="center" w:pos="1440"/>
                      <w:tab w:val="center" w:pos="2880"/>
                      <w:tab w:val="center" w:pos="4320"/>
                      <w:tab w:val="center" w:pos="5760"/>
                      <w:tab w:val="center" w:pos="7200"/>
                      <w:tab w:val="center" w:pos="8640"/>
                    </w:tabs>
                    <w:jc w:val="center"/>
                    <w:rPr>
                      <w:rFonts w:cs="Arial"/>
                      <w:b/>
                      <w:color w:val="FFFFFF" w:themeColor="background1"/>
                      <w:szCs w:val="20"/>
                    </w:rPr>
                  </w:pPr>
                </w:p>
              </w:tc>
            </w:tr>
          </w:tbl>
          <w:p w14:paraId="2E924309" w14:textId="77777777" w:rsidR="0012369A" w:rsidRPr="001B3462" w:rsidRDefault="0012369A" w:rsidP="00895F1E">
            <w:pPr>
              <w:rPr>
                <w:rFonts w:cs="Arial"/>
                <w:sz w:val="16"/>
                <w:szCs w:val="16"/>
              </w:rPr>
            </w:pPr>
          </w:p>
          <w:p w14:paraId="3C2269F7"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tbl>
            <w:tblPr>
              <w:tblStyle w:val="TableGrid"/>
              <w:tblW w:w="0" w:type="auto"/>
              <w:tblLook w:val="04A0" w:firstRow="1" w:lastRow="0" w:firstColumn="1" w:lastColumn="0" w:noHBand="0" w:noVBand="1"/>
            </w:tblPr>
            <w:tblGrid>
              <w:gridCol w:w="1957"/>
              <w:gridCol w:w="4500"/>
              <w:gridCol w:w="1246"/>
              <w:gridCol w:w="2568"/>
            </w:tblGrid>
            <w:tr w:rsidR="0012369A" w14:paraId="0E6C4211" w14:textId="77777777" w:rsidTr="00895F1E">
              <w:trPr>
                <w:trHeight w:hRule="exact" w:val="720"/>
              </w:trPr>
              <w:tc>
                <w:tcPr>
                  <w:tcW w:w="1957" w:type="dxa"/>
                  <w:tcBorders>
                    <w:top w:val="single" w:sz="4" w:space="0" w:color="F0E1FF"/>
                    <w:left w:val="single" w:sz="4" w:space="0" w:color="F0E1FF"/>
                    <w:bottom w:val="single" w:sz="4" w:space="0" w:color="F0E1FF"/>
                  </w:tcBorders>
                  <w:vAlign w:val="center"/>
                </w:tcPr>
                <w:p w14:paraId="0F47FD54"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r>
                    <w:rPr>
                      <w:rFonts w:cs="Arial"/>
                      <w:b/>
                      <w:szCs w:val="20"/>
                    </w:rPr>
                    <w:t>Excel Formula:</w:t>
                  </w:r>
                </w:p>
              </w:tc>
              <w:tc>
                <w:tcPr>
                  <w:tcW w:w="4500" w:type="dxa"/>
                  <w:shd w:val="clear" w:color="auto" w:fill="FFFFFF" w:themeFill="background1"/>
                  <w:vAlign w:val="center"/>
                </w:tcPr>
                <w:p w14:paraId="57CE35C3"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c>
                <w:tcPr>
                  <w:tcW w:w="1246" w:type="dxa"/>
                  <w:tcBorders>
                    <w:top w:val="single" w:sz="4" w:space="0" w:color="F0E1FF"/>
                    <w:bottom w:val="single" w:sz="4" w:space="0" w:color="F0E1FF"/>
                  </w:tcBorders>
                  <w:shd w:val="clear" w:color="auto" w:fill="F0E1FF"/>
                  <w:vAlign w:val="center"/>
                </w:tcPr>
                <w:p w14:paraId="1CF1672A"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r>
                    <w:rPr>
                      <w:rFonts w:cs="Arial"/>
                      <w:b/>
                      <w:szCs w:val="20"/>
                    </w:rPr>
                    <w:t>Answer:</w:t>
                  </w:r>
                </w:p>
              </w:tc>
              <w:tc>
                <w:tcPr>
                  <w:tcW w:w="2568" w:type="dxa"/>
                  <w:shd w:val="clear" w:color="auto" w:fill="FFFFFF" w:themeFill="background1"/>
                  <w:vAlign w:val="center"/>
                </w:tcPr>
                <w:p w14:paraId="740F6A41"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r>
          </w:tbl>
          <w:p w14:paraId="6A2F42CA"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p w14:paraId="32223D90" w14:textId="77777777" w:rsidR="0012369A" w:rsidRPr="001B3462" w:rsidRDefault="0012369A" w:rsidP="00895F1E">
            <w:pPr>
              <w:tabs>
                <w:tab w:val="left" w:pos="1423"/>
                <w:tab w:val="center" w:pos="2880"/>
                <w:tab w:val="center" w:pos="4320"/>
                <w:tab w:val="center" w:pos="5760"/>
                <w:tab w:val="center" w:pos="7200"/>
                <w:tab w:val="center" w:pos="8640"/>
              </w:tabs>
              <w:rPr>
                <w:rFonts w:cs="Arial"/>
                <w:sz w:val="16"/>
                <w:szCs w:val="16"/>
              </w:rPr>
            </w:pPr>
          </w:p>
        </w:tc>
      </w:tr>
    </w:tbl>
    <w:p w14:paraId="39270C9A" w14:textId="77777777" w:rsidR="0012369A" w:rsidRDefault="0012369A" w:rsidP="0012369A">
      <w:pPr>
        <w:rPr>
          <w:rFonts w:cs="Tahoma"/>
          <w:b/>
          <w:szCs w:val="20"/>
        </w:rPr>
      </w:pPr>
    </w:p>
    <w:p w14:paraId="2A1B340F" w14:textId="77777777" w:rsidR="0012369A" w:rsidRPr="00452E65" w:rsidRDefault="0012369A" w:rsidP="0012369A">
      <w:pPr>
        <w:rPr>
          <w:rFonts w:cs="Tahoma"/>
          <w:b/>
          <w:szCs w:val="20"/>
        </w:rPr>
      </w:pPr>
    </w:p>
    <w:p w14:paraId="70A8DB31" w14:textId="77777777" w:rsidR="0012369A" w:rsidRDefault="0012369A" w:rsidP="0012369A">
      <w:pPr>
        <w:ind w:left="720" w:hanging="720"/>
        <w:rPr>
          <w:szCs w:val="20"/>
        </w:rPr>
      </w:pPr>
      <w:r>
        <w:rPr>
          <w:szCs w:val="20"/>
        </w:rPr>
        <w:t>b.</w:t>
      </w:r>
      <w:r>
        <w:rPr>
          <w:szCs w:val="20"/>
        </w:rPr>
        <w:tab/>
        <w:t xml:space="preserve">Determine the amounts of </w:t>
      </w:r>
      <w:r w:rsidRPr="00D76AD5">
        <w:rPr>
          <w:b/>
          <w:szCs w:val="20"/>
        </w:rPr>
        <w:t>sales revenue</w:t>
      </w:r>
      <w:r>
        <w:rPr>
          <w:szCs w:val="20"/>
        </w:rPr>
        <w:t xml:space="preserve"> and </w:t>
      </w:r>
      <w:r w:rsidRPr="00D76AD5">
        <w:rPr>
          <w:b/>
          <w:szCs w:val="20"/>
        </w:rPr>
        <w:t>interest revenue</w:t>
      </w:r>
      <w:r>
        <w:rPr>
          <w:szCs w:val="20"/>
        </w:rPr>
        <w:t xml:space="preserve"> that MMMM Corporation should recognize in its income statement </w:t>
      </w:r>
      <w:r w:rsidRPr="00D76AD5">
        <w:rPr>
          <w:b/>
          <w:szCs w:val="20"/>
        </w:rPr>
        <w:t xml:space="preserve">for the year ended December 31, </w:t>
      </w:r>
      <w:r>
        <w:rPr>
          <w:b/>
          <w:szCs w:val="20"/>
        </w:rPr>
        <w:t>2020</w:t>
      </w:r>
      <w:r>
        <w:rPr>
          <w:szCs w:val="20"/>
        </w:rPr>
        <w:t xml:space="preserve">. </w:t>
      </w:r>
      <w:r w:rsidRPr="00241BEE">
        <w:rPr>
          <w:b/>
          <w:sz w:val="16"/>
          <w:szCs w:val="16"/>
        </w:rPr>
        <w:t>(</w:t>
      </w:r>
      <w:r>
        <w:rPr>
          <w:b/>
          <w:sz w:val="16"/>
          <w:szCs w:val="16"/>
        </w:rPr>
        <w:t>4</w:t>
      </w:r>
      <w:r w:rsidRPr="00241BEE">
        <w:rPr>
          <w:b/>
          <w:sz w:val="16"/>
          <w:szCs w:val="16"/>
        </w:rPr>
        <w:t xml:space="preserve"> points)</w:t>
      </w:r>
    </w:p>
    <w:p w14:paraId="18EDEC67"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7CDB7F42" w14:textId="77777777" w:rsidTr="00895F1E">
        <w:tc>
          <w:tcPr>
            <w:tcW w:w="7830" w:type="dxa"/>
            <w:tcBorders>
              <w:bottom w:val="single" w:sz="4" w:space="0" w:color="FFFFCC"/>
            </w:tcBorders>
            <w:shd w:val="clear" w:color="auto" w:fill="FFFFFF"/>
          </w:tcPr>
          <w:p w14:paraId="7A92D9CC"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6EBA51A8"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r>
              <w:rPr>
                <w:b/>
                <w:snapToGrid w:val="0"/>
              </w:rPr>
              <w:t>s</w:t>
            </w:r>
          </w:p>
        </w:tc>
      </w:tr>
      <w:tr w:rsidR="0012369A" w:rsidRPr="00241BEE" w14:paraId="11629F8A" w14:textId="77777777" w:rsidTr="00895F1E">
        <w:trPr>
          <w:trHeight w:hRule="exact" w:val="720"/>
        </w:trPr>
        <w:tc>
          <w:tcPr>
            <w:tcW w:w="7830" w:type="dxa"/>
            <w:tcBorders>
              <w:right w:val="single" w:sz="4" w:space="0" w:color="auto"/>
            </w:tcBorders>
            <w:shd w:val="clear" w:color="auto" w:fill="FFFFFF"/>
            <w:vAlign w:val="center"/>
          </w:tcPr>
          <w:p w14:paraId="0BADF01B"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Sales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AE0E94B" w14:textId="77777777" w:rsidR="0012369A" w:rsidRPr="00241BEE" w:rsidRDefault="0012369A" w:rsidP="00895F1E">
            <w:pPr>
              <w:tabs>
                <w:tab w:val="decimal" w:pos="360"/>
                <w:tab w:val="left" w:pos="720"/>
                <w:tab w:val="left" w:pos="1080"/>
              </w:tabs>
              <w:jc w:val="right"/>
              <w:rPr>
                <w:snapToGrid w:val="0"/>
              </w:rPr>
            </w:pPr>
          </w:p>
        </w:tc>
      </w:tr>
      <w:tr w:rsidR="0012369A" w:rsidRPr="00241BEE" w14:paraId="759ABAC6" w14:textId="77777777" w:rsidTr="00895F1E">
        <w:trPr>
          <w:trHeight w:hRule="exact" w:val="720"/>
        </w:trPr>
        <w:tc>
          <w:tcPr>
            <w:tcW w:w="7830" w:type="dxa"/>
            <w:tcBorders>
              <w:right w:val="single" w:sz="4" w:space="0" w:color="auto"/>
            </w:tcBorders>
            <w:shd w:val="clear" w:color="auto" w:fill="FFFFFF"/>
            <w:vAlign w:val="center"/>
          </w:tcPr>
          <w:p w14:paraId="0F8F3AF1"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Interest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4D4DFCF" w14:textId="77777777" w:rsidR="0012369A" w:rsidRPr="00241BEE" w:rsidRDefault="0012369A" w:rsidP="00895F1E">
            <w:pPr>
              <w:tabs>
                <w:tab w:val="decimal" w:pos="360"/>
                <w:tab w:val="left" w:pos="720"/>
                <w:tab w:val="left" w:pos="1080"/>
              </w:tabs>
              <w:jc w:val="right"/>
              <w:rPr>
                <w:snapToGrid w:val="0"/>
              </w:rPr>
            </w:pPr>
          </w:p>
        </w:tc>
      </w:tr>
    </w:tbl>
    <w:p w14:paraId="4BFC2F12" w14:textId="77777777" w:rsidR="0012369A" w:rsidRPr="00241BEE" w:rsidRDefault="0012369A" w:rsidP="0012369A">
      <w:pPr>
        <w:pStyle w:val="BodyTextIndent"/>
        <w:tabs>
          <w:tab w:val="decimal" w:pos="360"/>
        </w:tabs>
        <w:ind w:left="0"/>
        <w:rPr>
          <w:rFonts w:ascii="Verdana" w:hAnsi="Verdana"/>
          <w:b/>
          <w:sz w:val="20"/>
        </w:rPr>
      </w:pPr>
    </w:p>
    <w:p w14:paraId="24A6AA2B" w14:textId="77777777" w:rsidR="0012369A" w:rsidRPr="00241BEE" w:rsidRDefault="0012369A" w:rsidP="0012369A">
      <w:pPr>
        <w:pStyle w:val="BodyTextIndent"/>
        <w:tabs>
          <w:tab w:val="decimal" w:pos="360"/>
        </w:tabs>
        <w:ind w:left="0"/>
        <w:rPr>
          <w:rFonts w:ascii="Verdana" w:hAnsi="Verdana"/>
          <w:b/>
          <w:sz w:val="20"/>
        </w:rPr>
      </w:pPr>
      <w:r>
        <w:rPr>
          <w:rFonts w:ascii="Verdana" w:hAnsi="Verdana"/>
          <w:b/>
          <w:sz w:val="20"/>
        </w:rPr>
        <w:tab/>
      </w:r>
      <w:r>
        <w:rPr>
          <w:rFonts w:ascii="Verdana" w:hAnsi="Verdana"/>
          <w:b/>
          <w:sz w:val="20"/>
        </w:rPr>
        <w:tab/>
      </w:r>
      <w:r>
        <w:rPr>
          <w:rFonts w:ascii="Verdana" w:hAnsi="Verdana"/>
          <w:b/>
          <w:sz w:val="20"/>
        </w:rPr>
        <w:tab/>
      </w:r>
      <w:r w:rsidRPr="00241BEE">
        <w:rPr>
          <w:rFonts w:ascii="Verdana" w:hAnsi="Verdana"/>
          <w:b/>
          <w:sz w:val="18"/>
          <w:szCs w:val="18"/>
        </w:rPr>
        <w:t>SUPPORTING CALCULATION</w:t>
      </w:r>
      <w:r>
        <w:rPr>
          <w:rFonts w:ascii="Verdana" w:hAnsi="Verdana"/>
          <w:b/>
          <w:sz w:val="18"/>
          <w:szCs w:val="18"/>
        </w:rPr>
        <w:t>:</w:t>
      </w:r>
    </w:p>
    <w:p w14:paraId="37EF6700" w14:textId="77777777" w:rsidR="00583948" w:rsidRDefault="00583948" w:rsidP="00583948">
      <w:pPr>
        <w:ind w:left="720" w:hanging="720"/>
        <w:rPr>
          <w:szCs w:val="20"/>
        </w:rPr>
      </w:pPr>
    </w:p>
    <w:p w14:paraId="764F33E8" w14:textId="77777777" w:rsidR="00583948" w:rsidRDefault="00583948" w:rsidP="00583948">
      <w:pPr>
        <w:ind w:left="720" w:hanging="720"/>
        <w:rPr>
          <w:szCs w:val="20"/>
        </w:rPr>
      </w:pPr>
    </w:p>
    <w:p w14:paraId="57873202" w14:textId="77777777" w:rsidR="00583948" w:rsidRDefault="00583948" w:rsidP="00583948">
      <w:pPr>
        <w:ind w:left="720" w:hanging="720"/>
        <w:rPr>
          <w:szCs w:val="20"/>
        </w:rPr>
      </w:pPr>
    </w:p>
    <w:p w14:paraId="085BD96C" w14:textId="77777777" w:rsidR="00583948" w:rsidRDefault="00583948" w:rsidP="0012369A">
      <w:pPr>
        <w:rPr>
          <w:szCs w:val="20"/>
        </w:rPr>
      </w:pPr>
    </w:p>
    <w:p w14:paraId="46B0B5C3" w14:textId="77777777" w:rsidR="00583948" w:rsidRDefault="00583948" w:rsidP="00583948">
      <w:pPr>
        <w:ind w:left="720" w:hanging="720"/>
        <w:rPr>
          <w:szCs w:val="20"/>
        </w:rPr>
      </w:pPr>
    </w:p>
    <w:p w14:paraId="4F30E4EE" w14:textId="77777777" w:rsidR="00583948" w:rsidRDefault="00583948" w:rsidP="00583948">
      <w:pPr>
        <w:ind w:left="720" w:hanging="720"/>
        <w:rPr>
          <w:szCs w:val="20"/>
        </w:rPr>
      </w:pPr>
    </w:p>
    <w:p w14:paraId="21CB5501" w14:textId="6C555EB5" w:rsidR="00583948" w:rsidRPr="00241BEE" w:rsidRDefault="00583948" w:rsidP="00583948">
      <w:pPr>
        <w:ind w:left="720" w:hanging="720"/>
        <w:rPr>
          <w:szCs w:val="20"/>
        </w:rPr>
      </w:pPr>
      <w:r>
        <w:rPr>
          <w:szCs w:val="20"/>
        </w:rPr>
        <w:lastRenderedPageBreak/>
        <w:t>3.</w:t>
      </w:r>
      <w:r>
        <w:rPr>
          <w:szCs w:val="20"/>
        </w:rPr>
        <w:tab/>
      </w:r>
      <w:r w:rsidRPr="00241BEE">
        <w:rPr>
          <w:szCs w:val="20"/>
        </w:rPr>
        <w:t xml:space="preserve">MMMM Corporation produced waste removal equipment at a cost of $380,000 for the Camden, New Jersey plant of </w:t>
      </w:r>
      <w:r w:rsidRPr="00241BEE">
        <w:rPr>
          <w:bCs/>
          <w:szCs w:val="20"/>
        </w:rPr>
        <w:t xml:space="preserve">GLF Petrochemicals.  Upon delivery of the equipment on </w:t>
      </w:r>
      <w:r>
        <w:rPr>
          <w:bCs/>
          <w:szCs w:val="20"/>
        </w:rPr>
        <w:t xml:space="preserve">November </w:t>
      </w:r>
      <w:r w:rsidRPr="00241BEE">
        <w:rPr>
          <w:bCs/>
          <w:szCs w:val="20"/>
        </w:rPr>
        <w:t xml:space="preserve">1, </w:t>
      </w:r>
      <w:r w:rsidR="0012369A">
        <w:rPr>
          <w:bCs/>
          <w:szCs w:val="20"/>
        </w:rPr>
        <w:t>2020</w:t>
      </w:r>
      <w:r w:rsidRPr="00241BEE">
        <w:rPr>
          <w:bCs/>
          <w:szCs w:val="20"/>
        </w:rPr>
        <w:t xml:space="preserve">, </w:t>
      </w:r>
      <w:r w:rsidRPr="00241BEE">
        <w:rPr>
          <w:szCs w:val="20"/>
        </w:rPr>
        <w:t xml:space="preserve">MMMM Corporation accepted a five-year, $850,000 note bearing 4% (APR) interest from </w:t>
      </w:r>
      <w:r w:rsidRPr="00241BEE">
        <w:rPr>
          <w:bCs/>
          <w:szCs w:val="20"/>
        </w:rPr>
        <w:t>GLF Petrochemicals</w:t>
      </w:r>
      <w:r w:rsidRPr="00241BEE">
        <w:rPr>
          <w:szCs w:val="20"/>
        </w:rPr>
        <w:t xml:space="preserve"> to finance the equipment.  Under the terms of the note, interest was due quarterly with the $850,000 face value of the note due in full at maturity in five years.  </w:t>
      </w:r>
    </w:p>
    <w:p w14:paraId="1088D957" w14:textId="77777777" w:rsidR="00583948" w:rsidRPr="00241BEE" w:rsidRDefault="00583948" w:rsidP="00583948">
      <w:pPr>
        <w:ind w:left="720"/>
        <w:rPr>
          <w:sz w:val="16"/>
          <w:szCs w:val="16"/>
        </w:rPr>
      </w:pPr>
    </w:p>
    <w:p w14:paraId="6D068724" w14:textId="77777777" w:rsidR="00583948" w:rsidRPr="00241BEE" w:rsidRDefault="00583948" w:rsidP="00583948">
      <w:pPr>
        <w:ind w:left="720"/>
        <w:rPr>
          <w:szCs w:val="20"/>
        </w:rPr>
      </w:pPr>
      <w:r w:rsidRPr="00241BEE">
        <w:rPr>
          <w:szCs w:val="20"/>
        </w:rPr>
        <w:t xml:space="preserve">MMMM Corporation determined that an interest rate of 9.6% was appropriate for providing financing to </w:t>
      </w:r>
      <w:r w:rsidRPr="00241BEE">
        <w:rPr>
          <w:bCs/>
          <w:szCs w:val="20"/>
        </w:rPr>
        <w:t>GLF Petrochemicals over five years.</w:t>
      </w:r>
      <w:r w:rsidRPr="00241BEE">
        <w:rPr>
          <w:szCs w:val="20"/>
        </w:rPr>
        <w:t xml:space="preserve">  </w:t>
      </w:r>
    </w:p>
    <w:p w14:paraId="2E7B542F" w14:textId="2CE91195" w:rsidR="00583948" w:rsidRDefault="00583948" w:rsidP="00583948">
      <w:pPr>
        <w:ind w:left="720" w:hanging="720"/>
        <w:rPr>
          <w:szCs w:val="20"/>
        </w:rPr>
      </w:pPr>
    </w:p>
    <w:p w14:paraId="14D480FD"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01D67315" w14:textId="77777777" w:rsidTr="00895F1E">
        <w:tc>
          <w:tcPr>
            <w:tcW w:w="7830" w:type="dxa"/>
            <w:tcBorders>
              <w:bottom w:val="single" w:sz="4" w:space="0" w:color="FFFFCC"/>
            </w:tcBorders>
            <w:shd w:val="clear" w:color="auto" w:fill="FFFFFF"/>
          </w:tcPr>
          <w:p w14:paraId="37652807"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3EBD5E46"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p>
        </w:tc>
      </w:tr>
      <w:tr w:rsidR="0012369A" w:rsidRPr="00241BEE" w14:paraId="2C901160" w14:textId="77777777" w:rsidTr="00895F1E">
        <w:trPr>
          <w:trHeight w:hRule="exact" w:val="864"/>
        </w:trPr>
        <w:tc>
          <w:tcPr>
            <w:tcW w:w="7830" w:type="dxa"/>
            <w:tcBorders>
              <w:right w:val="single" w:sz="4" w:space="0" w:color="auto"/>
            </w:tcBorders>
            <w:shd w:val="clear" w:color="auto" w:fill="FFFFFF"/>
            <w:vAlign w:val="center"/>
          </w:tcPr>
          <w:p w14:paraId="1B09A354" w14:textId="77777777" w:rsidR="0012369A" w:rsidRPr="00241BEE" w:rsidRDefault="0012369A" w:rsidP="00895F1E">
            <w:pPr>
              <w:tabs>
                <w:tab w:val="left" w:pos="720"/>
                <w:tab w:val="left" w:pos="1080"/>
              </w:tabs>
              <w:ind w:left="720" w:hanging="720"/>
              <w:rPr>
                <w:snapToGrid w:val="0"/>
              </w:rPr>
            </w:pPr>
            <w:r>
              <w:rPr>
                <w:snapToGrid w:val="0"/>
              </w:rPr>
              <w:t xml:space="preserve">a. </w:t>
            </w:r>
            <w:r w:rsidRPr="00241BEE">
              <w:rPr>
                <w:snapToGrid w:val="0"/>
              </w:rPr>
              <w:tab/>
            </w:r>
            <w:r w:rsidRPr="00241BEE">
              <w:t xml:space="preserve">Compute the </w:t>
            </w:r>
            <w:r w:rsidRPr="00241BEE">
              <w:rPr>
                <w:b/>
              </w:rPr>
              <w:t xml:space="preserve">fair value of the </w:t>
            </w:r>
            <w:r>
              <w:rPr>
                <w:b/>
              </w:rPr>
              <w:t xml:space="preserve">sales </w:t>
            </w:r>
            <w:r w:rsidRPr="00241BEE">
              <w:rPr>
                <w:b/>
              </w:rPr>
              <w:t xml:space="preserve">transaction </w:t>
            </w:r>
            <w:r w:rsidRPr="00241BEE">
              <w:t xml:space="preserve">implied by the terms of the agreement.  </w:t>
            </w:r>
            <w:r w:rsidRPr="00241BEE">
              <w:rPr>
                <w:b/>
                <w:sz w:val="16"/>
                <w:szCs w:val="16"/>
              </w:rPr>
              <w:t>(</w:t>
            </w:r>
            <w:r>
              <w:rPr>
                <w:b/>
                <w:sz w:val="16"/>
                <w:szCs w:val="16"/>
              </w:rPr>
              <w:t>6</w:t>
            </w:r>
            <w:r w:rsidRPr="00241BEE">
              <w:rPr>
                <w:b/>
                <w:sz w:val="16"/>
                <w:szCs w:val="16"/>
              </w:rPr>
              <w:t xml:space="preserve"> points including inputs</w:t>
            </w:r>
            <w:r>
              <w:rPr>
                <w:b/>
                <w:sz w:val="16"/>
                <w:szCs w:val="16"/>
              </w:rPr>
              <w:t xml:space="preserve"> in table below</w:t>
            </w:r>
            <w:r w:rsidRPr="00241BEE">
              <w:rPr>
                <w:b/>
                <w:sz w:val="16"/>
                <w:szCs w:val="16"/>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BCB97EC" w14:textId="77777777" w:rsidR="0012369A" w:rsidRPr="00241BEE" w:rsidRDefault="0012369A" w:rsidP="00895F1E">
            <w:pPr>
              <w:tabs>
                <w:tab w:val="decimal" w:pos="360"/>
                <w:tab w:val="left" w:pos="720"/>
                <w:tab w:val="left" w:pos="1080"/>
              </w:tabs>
              <w:jc w:val="center"/>
              <w:rPr>
                <w:snapToGrid w:val="0"/>
              </w:rPr>
            </w:pPr>
          </w:p>
        </w:tc>
      </w:tr>
    </w:tbl>
    <w:p w14:paraId="2DF76525" w14:textId="77777777" w:rsidR="0012369A" w:rsidRPr="00241BEE" w:rsidRDefault="0012369A" w:rsidP="0012369A">
      <w:pPr>
        <w:pStyle w:val="BodyTextIndent"/>
        <w:tabs>
          <w:tab w:val="decimal" w:pos="360"/>
        </w:tabs>
        <w:ind w:left="0"/>
        <w:rPr>
          <w:rFonts w:ascii="Verdana" w:hAnsi="Verdana"/>
          <w:b/>
          <w:sz w:val="20"/>
        </w:rPr>
      </w:pPr>
    </w:p>
    <w:p w14:paraId="06F00B0C" w14:textId="77777777" w:rsidR="0012369A" w:rsidRPr="00241BEE" w:rsidRDefault="0012369A" w:rsidP="0012369A">
      <w:pPr>
        <w:pStyle w:val="BodyTextIndent"/>
        <w:tabs>
          <w:tab w:val="decimal" w:pos="360"/>
        </w:tabs>
        <w:rPr>
          <w:rFonts w:ascii="Verdana" w:hAnsi="Verdana"/>
          <w:b/>
          <w:sz w:val="18"/>
          <w:szCs w:val="18"/>
        </w:rPr>
      </w:pPr>
      <w:r>
        <w:rPr>
          <w:rFonts w:ascii="Verdana" w:hAnsi="Verdana"/>
          <w:b/>
          <w:sz w:val="20"/>
        </w:rPr>
        <w:tab/>
      </w:r>
      <w:r>
        <w:rPr>
          <w:rFonts w:ascii="Verdana" w:hAnsi="Verdana"/>
          <w:b/>
          <w:sz w:val="20"/>
        </w:rPr>
        <w:tab/>
      </w:r>
    </w:p>
    <w:p w14:paraId="41E46D3A" w14:textId="77777777" w:rsidR="0012369A" w:rsidRPr="00241BEE" w:rsidRDefault="0012369A" w:rsidP="0012369A">
      <w:pPr>
        <w:pStyle w:val="BodyTextIndent"/>
        <w:tabs>
          <w:tab w:val="decimal" w:pos="360"/>
        </w:tabs>
        <w:rPr>
          <w:rFonts w:ascii="Verdana" w:hAnsi="Verdana"/>
          <w:b/>
          <w:sz w:val="18"/>
          <w:szCs w:val="18"/>
        </w:rPr>
      </w:pPr>
      <w:r w:rsidRPr="00241BEE">
        <w:rPr>
          <w:rFonts w:ascii="Verdana" w:hAnsi="Verdana"/>
          <w:b/>
          <w:sz w:val="18"/>
          <w:szCs w:val="18"/>
        </w:rPr>
        <w:t xml:space="preserve">SUPPORTING CALCULATIONS using a Financial Calculator </w:t>
      </w:r>
      <w:r w:rsidRPr="00677F30">
        <w:rPr>
          <w:rFonts w:ascii="Verdana" w:hAnsi="Verdana"/>
          <w:b/>
          <w:sz w:val="18"/>
          <w:szCs w:val="18"/>
        </w:rPr>
        <w:t>and</w:t>
      </w:r>
      <w:r>
        <w:rPr>
          <w:rFonts w:ascii="Verdana" w:hAnsi="Verdana"/>
          <w:b/>
          <w:sz w:val="18"/>
          <w:szCs w:val="18"/>
        </w:rPr>
        <w:t xml:space="preserve"> </w:t>
      </w:r>
      <w:r w:rsidRPr="00677F30">
        <w:rPr>
          <w:rFonts w:ascii="Verdana" w:hAnsi="Verdana"/>
          <w:b/>
          <w:sz w:val="18"/>
          <w:szCs w:val="18"/>
        </w:rPr>
        <w:t>Excel</w:t>
      </w:r>
      <w:r w:rsidRPr="00241BEE">
        <w:rPr>
          <w:rFonts w:ascii="Verdana" w:hAnsi="Verdana"/>
          <w:b/>
          <w:sz w:val="18"/>
          <w:szCs w:val="18"/>
        </w:rPr>
        <w:t>:</w:t>
      </w:r>
    </w:p>
    <w:p w14:paraId="733F27CE" w14:textId="77777777" w:rsidR="0012369A" w:rsidRPr="001B3462" w:rsidRDefault="0012369A" w:rsidP="0012369A">
      <w:pPr>
        <w:tabs>
          <w:tab w:val="left" w:pos="0"/>
          <w:tab w:val="left" w:pos="720"/>
          <w:tab w:val="left" w:pos="1440"/>
          <w:tab w:val="left" w:pos="2160"/>
          <w:tab w:val="left" w:pos="2880"/>
          <w:tab w:val="left" w:pos="3600"/>
          <w:tab w:val="left" w:pos="4320"/>
          <w:tab w:val="left" w:pos="5040"/>
          <w:tab w:val="right" w:pos="5760"/>
          <w:tab w:val="left" w:pos="6480"/>
          <w:tab w:val="right" w:pos="7200"/>
          <w:tab w:val="left" w:pos="7920"/>
          <w:tab w:val="right" w:pos="8640"/>
          <w:tab w:val="left" w:pos="9360"/>
        </w:tabs>
        <w:jc w:val="both"/>
        <w:rPr>
          <w:rFonts w:cs="Garamond"/>
          <w:szCs w:val="20"/>
        </w:rPr>
      </w:pPr>
    </w:p>
    <w:tbl>
      <w:tblPr>
        <w:tblW w:w="0" w:type="auto"/>
        <w:tblBorders>
          <w:top w:val="single" w:sz="4" w:space="0" w:color="F0E1FF"/>
          <w:left w:val="single" w:sz="4" w:space="0" w:color="F0E1FF"/>
          <w:bottom w:val="single" w:sz="4" w:space="0" w:color="F0E1FF"/>
          <w:right w:val="single" w:sz="4" w:space="0" w:color="F0E1FF"/>
          <w:insideH w:val="single" w:sz="4" w:space="0" w:color="F0E1FF"/>
          <w:insideV w:val="single" w:sz="4" w:space="0" w:color="F0E1FF"/>
        </w:tblBorders>
        <w:shd w:val="clear" w:color="auto" w:fill="F0E1FF"/>
        <w:tblLook w:val="01E0" w:firstRow="1" w:lastRow="1" w:firstColumn="1" w:lastColumn="1" w:noHBand="0" w:noVBand="0"/>
      </w:tblPr>
      <w:tblGrid>
        <w:gridCol w:w="10497"/>
      </w:tblGrid>
      <w:tr w:rsidR="0012369A" w:rsidRPr="001B3462" w14:paraId="6F42CF67" w14:textId="77777777" w:rsidTr="00895F1E">
        <w:tc>
          <w:tcPr>
            <w:tcW w:w="10497" w:type="dxa"/>
            <w:shd w:val="clear" w:color="auto" w:fill="F0E1FF"/>
          </w:tcPr>
          <w:p w14:paraId="58E6EC97" w14:textId="77777777" w:rsidR="0012369A" w:rsidRPr="001B3462" w:rsidRDefault="0012369A" w:rsidP="00895F1E">
            <w:pPr>
              <w:rPr>
                <w:b/>
              </w:rPr>
            </w:pPr>
            <w:r w:rsidRPr="001B3462">
              <w:rPr>
                <w:b/>
              </w:rPr>
              <w:t xml:space="preserve">Financial Calculator:  </w:t>
            </w:r>
          </w:p>
          <w:p w14:paraId="2E0F4648" w14:textId="77777777" w:rsidR="0012369A" w:rsidRPr="001B3462" w:rsidRDefault="0012369A" w:rsidP="00895F1E">
            <w:pPr>
              <w:rPr>
                <w:rFonts w:cs="Arial"/>
                <w:szCs w:val="20"/>
              </w:rPr>
            </w:pPr>
          </w:p>
          <w:tbl>
            <w:tblPr>
              <w:tblW w:w="5000" w:type="pct"/>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1098"/>
              <w:gridCol w:w="1315"/>
              <w:gridCol w:w="2026"/>
              <w:gridCol w:w="2026"/>
              <w:gridCol w:w="2026"/>
              <w:gridCol w:w="1784"/>
            </w:tblGrid>
            <w:tr w:rsidR="0012369A" w:rsidRPr="001B3462" w14:paraId="2ACD1804" w14:textId="77777777" w:rsidTr="00895F1E">
              <w:trPr>
                <w:trHeight w:hRule="exact" w:val="360"/>
              </w:trPr>
              <w:tc>
                <w:tcPr>
                  <w:tcW w:w="534" w:type="pct"/>
                  <w:tcBorders>
                    <w:top w:val="single" w:sz="2" w:space="0" w:color="F0E1FF"/>
                    <w:left w:val="single" w:sz="2" w:space="0" w:color="F0E1FF"/>
                    <w:bottom w:val="single" w:sz="2" w:space="0" w:color="auto"/>
                    <w:right w:val="single" w:sz="2" w:space="0" w:color="F0E1FF"/>
                  </w:tcBorders>
                  <w:shd w:val="clear" w:color="auto" w:fill="F0E1FF"/>
                  <w:vAlign w:val="center"/>
                </w:tcPr>
                <w:p w14:paraId="1B080170"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N</w:t>
                  </w:r>
                </w:p>
              </w:tc>
              <w:tc>
                <w:tcPr>
                  <w:tcW w:w="640" w:type="pct"/>
                  <w:tcBorders>
                    <w:top w:val="single" w:sz="2" w:space="0" w:color="F0E1FF"/>
                    <w:left w:val="single" w:sz="2" w:space="0" w:color="F0E1FF"/>
                    <w:bottom w:val="single" w:sz="2" w:space="0" w:color="auto"/>
                    <w:right w:val="single" w:sz="2" w:space="0" w:color="F0E1FF"/>
                  </w:tcBorders>
                  <w:shd w:val="clear" w:color="auto" w:fill="F0E1FF"/>
                  <w:vAlign w:val="center"/>
                </w:tcPr>
                <w:p w14:paraId="1D2BF1E4"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I/Y</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39EB8741"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PV</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1BB090C6"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PMT</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5FAEAC55"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FV</w:t>
                  </w:r>
                </w:p>
              </w:tc>
              <w:tc>
                <w:tcPr>
                  <w:tcW w:w="868" w:type="pct"/>
                  <w:tcBorders>
                    <w:top w:val="single" w:sz="2" w:space="0" w:color="F0E1FF"/>
                    <w:left w:val="single" w:sz="2" w:space="0" w:color="F0E1FF"/>
                    <w:bottom w:val="single" w:sz="2" w:space="0" w:color="auto"/>
                    <w:right w:val="single" w:sz="2" w:space="0" w:color="F0E1FF"/>
                  </w:tcBorders>
                  <w:shd w:val="clear" w:color="auto" w:fill="F0E1FF"/>
                  <w:vAlign w:val="center"/>
                </w:tcPr>
                <w:p w14:paraId="4B161FC1"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MODE</w:t>
                  </w:r>
                </w:p>
              </w:tc>
            </w:tr>
            <w:tr w:rsidR="0012369A" w:rsidRPr="001B3462" w14:paraId="4328F328" w14:textId="77777777" w:rsidTr="00895F1E">
              <w:trPr>
                <w:trHeight w:hRule="exact" w:val="864"/>
              </w:trPr>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191F1052"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640" w:type="pct"/>
                  <w:tcBorders>
                    <w:top w:val="single" w:sz="2" w:space="0" w:color="auto"/>
                    <w:left w:val="single" w:sz="2" w:space="0" w:color="auto"/>
                    <w:bottom w:val="single" w:sz="2" w:space="0" w:color="auto"/>
                    <w:right w:val="single" w:sz="2" w:space="0" w:color="auto"/>
                  </w:tcBorders>
                  <w:shd w:val="clear" w:color="auto" w:fill="FFFFFF"/>
                  <w:vAlign w:val="center"/>
                </w:tcPr>
                <w:p w14:paraId="57C1DC79"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4334011F" w14:textId="77777777" w:rsidR="0012369A" w:rsidRPr="001B3462" w:rsidRDefault="0012369A" w:rsidP="00895F1E">
                  <w:pPr>
                    <w:tabs>
                      <w:tab w:val="decimal" w:pos="360"/>
                      <w:tab w:val="left" w:pos="720"/>
                      <w:tab w:val="left" w:pos="1080"/>
                    </w:tabs>
                    <w:jc w:val="center"/>
                    <w:rPr>
                      <w:szCs w:val="20"/>
                    </w:rPr>
                  </w:pPr>
                  <w:r w:rsidRPr="001B3462">
                    <w:rPr>
                      <w:b/>
                      <w:szCs w:val="20"/>
                      <w:shd w:val="clear" w:color="auto" w:fill="FFF08C"/>
                    </w:rPr>
                    <w:t>CPT</w:t>
                  </w:r>
                  <w:r w:rsidRPr="001B3462">
                    <w:rPr>
                      <w:szCs w:val="20"/>
                    </w:rPr>
                    <w:t xml:space="preserve"> [PV]</w:t>
                  </w:r>
                </w:p>
                <w:p w14:paraId="3D1BE312" w14:textId="77777777" w:rsidR="0012369A" w:rsidRPr="001B3462" w:rsidRDefault="0012369A" w:rsidP="00895F1E">
                  <w:pPr>
                    <w:tabs>
                      <w:tab w:val="decimal" w:pos="360"/>
                      <w:tab w:val="left" w:pos="720"/>
                      <w:tab w:val="left" w:pos="1080"/>
                    </w:tabs>
                    <w:jc w:val="center"/>
                    <w:rPr>
                      <w:color w:val="960000"/>
                      <w:szCs w:val="20"/>
                    </w:rPr>
                  </w:pPr>
                </w:p>
                <w:p w14:paraId="71E2F716" w14:textId="77777777" w:rsidR="0012369A" w:rsidRPr="001B3462" w:rsidRDefault="0012369A" w:rsidP="00895F1E">
                  <w:pPr>
                    <w:tabs>
                      <w:tab w:val="decimal" w:pos="360"/>
                      <w:tab w:val="left" w:pos="720"/>
                      <w:tab w:val="left" w:pos="1080"/>
                    </w:tabs>
                    <w:jc w:val="center"/>
                    <w:rPr>
                      <w:b/>
                      <w:snapToGrid w:val="0"/>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2B2E071F"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1FD3FB1E"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868" w:type="pct"/>
                  <w:tcBorders>
                    <w:top w:val="single" w:sz="2" w:space="0" w:color="auto"/>
                    <w:left w:val="single" w:sz="2" w:space="0" w:color="auto"/>
                    <w:bottom w:val="single" w:sz="2" w:space="0" w:color="auto"/>
                    <w:right w:val="single" w:sz="2" w:space="0" w:color="auto"/>
                  </w:tcBorders>
                  <w:shd w:val="clear" w:color="auto" w:fill="FFFFFF"/>
                  <w:vAlign w:val="center"/>
                </w:tcPr>
                <w:p w14:paraId="225572FC" w14:textId="77777777" w:rsidR="0012369A" w:rsidRPr="001B3462" w:rsidRDefault="0012369A" w:rsidP="00895F1E">
                  <w:pPr>
                    <w:tabs>
                      <w:tab w:val="center" w:pos="1440"/>
                      <w:tab w:val="center" w:pos="2880"/>
                      <w:tab w:val="center" w:pos="4320"/>
                      <w:tab w:val="center" w:pos="5760"/>
                      <w:tab w:val="center" w:pos="7200"/>
                      <w:tab w:val="center" w:pos="8640"/>
                    </w:tabs>
                    <w:jc w:val="center"/>
                    <w:rPr>
                      <w:rFonts w:cs="Arial"/>
                      <w:b/>
                      <w:color w:val="FFFFFF" w:themeColor="background1"/>
                      <w:szCs w:val="20"/>
                    </w:rPr>
                  </w:pPr>
                </w:p>
              </w:tc>
            </w:tr>
          </w:tbl>
          <w:p w14:paraId="1505158F" w14:textId="77777777" w:rsidR="0012369A" w:rsidRPr="001B3462" w:rsidRDefault="0012369A" w:rsidP="00895F1E">
            <w:pPr>
              <w:rPr>
                <w:rFonts w:cs="Arial"/>
                <w:sz w:val="16"/>
                <w:szCs w:val="16"/>
              </w:rPr>
            </w:pPr>
          </w:p>
          <w:p w14:paraId="7F18C21F"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tbl>
            <w:tblPr>
              <w:tblStyle w:val="TableGrid"/>
              <w:tblW w:w="0" w:type="auto"/>
              <w:tblLook w:val="04A0" w:firstRow="1" w:lastRow="0" w:firstColumn="1" w:lastColumn="0" w:noHBand="0" w:noVBand="1"/>
            </w:tblPr>
            <w:tblGrid>
              <w:gridCol w:w="1957"/>
              <w:gridCol w:w="4500"/>
              <w:gridCol w:w="1246"/>
              <w:gridCol w:w="2568"/>
            </w:tblGrid>
            <w:tr w:rsidR="0012369A" w14:paraId="5C6BFEBC" w14:textId="77777777" w:rsidTr="00895F1E">
              <w:trPr>
                <w:trHeight w:hRule="exact" w:val="720"/>
              </w:trPr>
              <w:tc>
                <w:tcPr>
                  <w:tcW w:w="1957" w:type="dxa"/>
                  <w:tcBorders>
                    <w:top w:val="single" w:sz="4" w:space="0" w:color="F0E1FF"/>
                    <w:left w:val="single" w:sz="4" w:space="0" w:color="F0E1FF"/>
                    <w:bottom w:val="single" w:sz="4" w:space="0" w:color="F0E1FF"/>
                  </w:tcBorders>
                  <w:vAlign w:val="center"/>
                </w:tcPr>
                <w:p w14:paraId="73DC21C9"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r>
                    <w:rPr>
                      <w:rFonts w:cs="Arial"/>
                      <w:b/>
                      <w:szCs w:val="20"/>
                    </w:rPr>
                    <w:t>Excel Formula:</w:t>
                  </w:r>
                </w:p>
              </w:tc>
              <w:tc>
                <w:tcPr>
                  <w:tcW w:w="4500" w:type="dxa"/>
                  <w:shd w:val="clear" w:color="auto" w:fill="FFFFFF" w:themeFill="background1"/>
                  <w:vAlign w:val="center"/>
                </w:tcPr>
                <w:p w14:paraId="5F09060B"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c>
                <w:tcPr>
                  <w:tcW w:w="1246" w:type="dxa"/>
                  <w:tcBorders>
                    <w:top w:val="single" w:sz="4" w:space="0" w:color="F0E1FF"/>
                    <w:bottom w:val="single" w:sz="4" w:space="0" w:color="F0E1FF"/>
                  </w:tcBorders>
                  <w:shd w:val="clear" w:color="auto" w:fill="F0E1FF"/>
                  <w:vAlign w:val="center"/>
                </w:tcPr>
                <w:p w14:paraId="7839AEBB"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r>
                    <w:rPr>
                      <w:rFonts w:cs="Arial"/>
                      <w:b/>
                      <w:szCs w:val="20"/>
                    </w:rPr>
                    <w:t>Answer:</w:t>
                  </w:r>
                </w:p>
              </w:tc>
              <w:tc>
                <w:tcPr>
                  <w:tcW w:w="2568" w:type="dxa"/>
                  <w:shd w:val="clear" w:color="auto" w:fill="FFFFFF" w:themeFill="background1"/>
                  <w:vAlign w:val="center"/>
                </w:tcPr>
                <w:p w14:paraId="57F13ADC"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r>
          </w:tbl>
          <w:p w14:paraId="361852F5"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p w14:paraId="5E33409E" w14:textId="77777777" w:rsidR="0012369A" w:rsidRPr="001B3462" w:rsidRDefault="0012369A" w:rsidP="00895F1E">
            <w:pPr>
              <w:tabs>
                <w:tab w:val="left" w:pos="1423"/>
                <w:tab w:val="center" w:pos="2880"/>
                <w:tab w:val="center" w:pos="4320"/>
                <w:tab w:val="center" w:pos="5760"/>
                <w:tab w:val="center" w:pos="7200"/>
                <w:tab w:val="center" w:pos="8640"/>
              </w:tabs>
              <w:rPr>
                <w:rFonts w:cs="Arial"/>
                <w:sz w:val="16"/>
                <w:szCs w:val="16"/>
              </w:rPr>
            </w:pPr>
          </w:p>
        </w:tc>
      </w:tr>
    </w:tbl>
    <w:p w14:paraId="711B92BC" w14:textId="77777777" w:rsidR="0012369A" w:rsidRDefault="0012369A" w:rsidP="0012369A">
      <w:pPr>
        <w:rPr>
          <w:rFonts w:cs="Tahoma"/>
          <w:b/>
          <w:szCs w:val="20"/>
        </w:rPr>
      </w:pPr>
    </w:p>
    <w:p w14:paraId="49D91AED" w14:textId="77777777" w:rsidR="0012369A" w:rsidRPr="00452E65" w:rsidRDefault="0012369A" w:rsidP="0012369A">
      <w:pPr>
        <w:rPr>
          <w:rFonts w:cs="Tahoma"/>
          <w:b/>
          <w:szCs w:val="20"/>
        </w:rPr>
      </w:pPr>
    </w:p>
    <w:p w14:paraId="28EACDD7" w14:textId="77777777" w:rsidR="0012369A" w:rsidRDefault="0012369A" w:rsidP="0012369A">
      <w:pPr>
        <w:ind w:left="720" w:hanging="720"/>
        <w:rPr>
          <w:szCs w:val="20"/>
        </w:rPr>
      </w:pPr>
      <w:r>
        <w:rPr>
          <w:szCs w:val="20"/>
        </w:rPr>
        <w:t>b.</w:t>
      </w:r>
      <w:r>
        <w:rPr>
          <w:szCs w:val="20"/>
        </w:rPr>
        <w:tab/>
        <w:t xml:space="preserve">Determine the amounts of </w:t>
      </w:r>
      <w:r w:rsidRPr="00D76AD5">
        <w:rPr>
          <w:b/>
          <w:szCs w:val="20"/>
        </w:rPr>
        <w:t>sales revenue</w:t>
      </w:r>
      <w:r>
        <w:rPr>
          <w:szCs w:val="20"/>
        </w:rPr>
        <w:t xml:space="preserve"> and </w:t>
      </w:r>
      <w:r w:rsidRPr="00D76AD5">
        <w:rPr>
          <w:b/>
          <w:szCs w:val="20"/>
        </w:rPr>
        <w:t>interest revenue</w:t>
      </w:r>
      <w:r>
        <w:rPr>
          <w:szCs w:val="20"/>
        </w:rPr>
        <w:t xml:space="preserve"> that MMMM Corporation should recognize in its income statement </w:t>
      </w:r>
      <w:r w:rsidRPr="00D76AD5">
        <w:rPr>
          <w:b/>
          <w:szCs w:val="20"/>
        </w:rPr>
        <w:t xml:space="preserve">for the year ended December 31, </w:t>
      </w:r>
      <w:r>
        <w:rPr>
          <w:b/>
          <w:szCs w:val="20"/>
        </w:rPr>
        <w:t>2020</w:t>
      </w:r>
      <w:r>
        <w:rPr>
          <w:szCs w:val="20"/>
        </w:rPr>
        <w:t xml:space="preserve">. </w:t>
      </w:r>
      <w:r w:rsidRPr="00241BEE">
        <w:rPr>
          <w:b/>
          <w:sz w:val="16"/>
          <w:szCs w:val="16"/>
        </w:rPr>
        <w:t>(</w:t>
      </w:r>
      <w:r>
        <w:rPr>
          <w:b/>
          <w:sz w:val="16"/>
          <w:szCs w:val="16"/>
        </w:rPr>
        <w:t>4</w:t>
      </w:r>
      <w:r w:rsidRPr="00241BEE">
        <w:rPr>
          <w:b/>
          <w:sz w:val="16"/>
          <w:szCs w:val="16"/>
        </w:rPr>
        <w:t xml:space="preserve"> points)</w:t>
      </w:r>
    </w:p>
    <w:p w14:paraId="52E77F7B"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3E1A134E" w14:textId="77777777" w:rsidTr="00895F1E">
        <w:tc>
          <w:tcPr>
            <w:tcW w:w="7830" w:type="dxa"/>
            <w:tcBorders>
              <w:bottom w:val="single" w:sz="4" w:space="0" w:color="FFFFCC"/>
            </w:tcBorders>
            <w:shd w:val="clear" w:color="auto" w:fill="FFFFFF"/>
          </w:tcPr>
          <w:p w14:paraId="16126B60"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5BAE059C"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r>
              <w:rPr>
                <w:b/>
                <w:snapToGrid w:val="0"/>
              </w:rPr>
              <w:t>s</w:t>
            </w:r>
          </w:p>
        </w:tc>
      </w:tr>
      <w:tr w:rsidR="0012369A" w:rsidRPr="00241BEE" w14:paraId="5DA7623F" w14:textId="77777777" w:rsidTr="00895F1E">
        <w:trPr>
          <w:trHeight w:hRule="exact" w:val="720"/>
        </w:trPr>
        <w:tc>
          <w:tcPr>
            <w:tcW w:w="7830" w:type="dxa"/>
            <w:tcBorders>
              <w:right w:val="single" w:sz="4" w:space="0" w:color="auto"/>
            </w:tcBorders>
            <w:shd w:val="clear" w:color="auto" w:fill="FFFFFF"/>
            <w:vAlign w:val="center"/>
          </w:tcPr>
          <w:p w14:paraId="096364D1"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Sales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51F525C" w14:textId="77777777" w:rsidR="0012369A" w:rsidRPr="00241BEE" w:rsidRDefault="0012369A" w:rsidP="00895F1E">
            <w:pPr>
              <w:tabs>
                <w:tab w:val="decimal" w:pos="360"/>
                <w:tab w:val="left" w:pos="720"/>
                <w:tab w:val="left" w:pos="1080"/>
              </w:tabs>
              <w:jc w:val="right"/>
              <w:rPr>
                <w:snapToGrid w:val="0"/>
              </w:rPr>
            </w:pPr>
          </w:p>
        </w:tc>
      </w:tr>
      <w:tr w:rsidR="0012369A" w:rsidRPr="00241BEE" w14:paraId="4535A840" w14:textId="77777777" w:rsidTr="00895F1E">
        <w:trPr>
          <w:trHeight w:hRule="exact" w:val="720"/>
        </w:trPr>
        <w:tc>
          <w:tcPr>
            <w:tcW w:w="7830" w:type="dxa"/>
            <w:tcBorders>
              <w:right w:val="single" w:sz="4" w:space="0" w:color="auto"/>
            </w:tcBorders>
            <w:shd w:val="clear" w:color="auto" w:fill="FFFFFF"/>
            <w:vAlign w:val="center"/>
          </w:tcPr>
          <w:p w14:paraId="7970E805"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Interest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7B81FF8C" w14:textId="77777777" w:rsidR="0012369A" w:rsidRPr="00241BEE" w:rsidRDefault="0012369A" w:rsidP="00895F1E">
            <w:pPr>
              <w:tabs>
                <w:tab w:val="decimal" w:pos="360"/>
                <w:tab w:val="left" w:pos="720"/>
                <w:tab w:val="left" w:pos="1080"/>
              </w:tabs>
              <w:jc w:val="right"/>
              <w:rPr>
                <w:snapToGrid w:val="0"/>
              </w:rPr>
            </w:pPr>
          </w:p>
        </w:tc>
      </w:tr>
    </w:tbl>
    <w:p w14:paraId="36848BF9" w14:textId="77777777" w:rsidR="0012369A" w:rsidRPr="00241BEE" w:rsidRDefault="0012369A" w:rsidP="0012369A">
      <w:pPr>
        <w:pStyle w:val="BodyTextIndent"/>
        <w:tabs>
          <w:tab w:val="decimal" w:pos="360"/>
        </w:tabs>
        <w:ind w:left="0"/>
        <w:rPr>
          <w:rFonts w:ascii="Verdana" w:hAnsi="Verdana"/>
          <w:b/>
          <w:sz w:val="20"/>
        </w:rPr>
      </w:pPr>
    </w:p>
    <w:p w14:paraId="15FA9871" w14:textId="77777777" w:rsidR="0012369A" w:rsidRPr="00241BEE" w:rsidRDefault="0012369A" w:rsidP="0012369A">
      <w:pPr>
        <w:pStyle w:val="BodyTextIndent"/>
        <w:tabs>
          <w:tab w:val="decimal" w:pos="360"/>
        </w:tabs>
        <w:ind w:left="0"/>
        <w:rPr>
          <w:rFonts w:ascii="Verdana" w:hAnsi="Verdana"/>
          <w:b/>
          <w:sz w:val="20"/>
        </w:rPr>
      </w:pPr>
      <w:r>
        <w:rPr>
          <w:rFonts w:ascii="Verdana" w:hAnsi="Verdana"/>
          <w:b/>
          <w:sz w:val="20"/>
        </w:rPr>
        <w:tab/>
      </w:r>
      <w:r>
        <w:rPr>
          <w:rFonts w:ascii="Verdana" w:hAnsi="Verdana"/>
          <w:b/>
          <w:sz w:val="20"/>
        </w:rPr>
        <w:tab/>
      </w:r>
      <w:r>
        <w:rPr>
          <w:rFonts w:ascii="Verdana" w:hAnsi="Verdana"/>
          <w:b/>
          <w:sz w:val="20"/>
        </w:rPr>
        <w:tab/>
      </w:r>
      <w:r w:rsidRPr="00241BEE">
        <w:rPr>
          <w:rFonts w:ascii="Verdana" w:hAnsi="Verdana"/>
          <w:b/>
          <w:sz w:val="18"/>
          <w:szCs w:val="18"/>
        </w:rPr>
        <w:t>SUPPORTING CALCULATION</w:t>
      </w:r>
      <w:r>
        <w:rPr>
          <w:rFonts w:ascii="Verdana" w:hAnsi="Verdana"/>
          <w:b/>
          <w:sz w:val="18"/>
          <w:szCs w:val="18"/>
        </w:rPr>
        <w:t>:</w:t>
      </w:r>
    </w:p>
    <w:p w14:paraId="4BC88CB7" w14:textId="77777777" w:rsidR="00583948" w:rsidRDefault="00583948" w:rsidP="00583948">
      <w:pPr>
        <w:rPr>
          <w:rFonts w:cs="Tahoma"/>
          <w:b/>
          <w:szCs w:val="20"/>
        </w:rPr>
      </w:pPr>
    </w:p>
    <w:p w14:paraId="67CB24F1" w14:textId="77777777" w:rsidR="00583948" w:rsidRDefault="00583948" w:rsidP="00583948">
      <w:pPr>
        <w:rPr>
          <w:rFonts w:cs="Tahoma"/>
          <w:b/>
          <w:szCs w:val="20"/>
        </w:rPr>
      </w:pPr>
    </w:p>
    <w:p w14:paraId="775510EE" w14:textId="77777777" w:rsidR="00583948" w:rsidRDefault="00583948" w:rsidP="00583948">
      <w:pPr>
        <w:rPr>
          <w:rFonts w:cs="Tahoma"/>
          <w:b/>
          <w:szCs w:val="20"/>
        </w:rPr>
      </w:pPr>
    </w:p>
    <w:p w14:paraId="1577836F" w14:textId="77777777" w:rsidR="00583948" w:rsidRDefault="00583948" w:rsidP="00583948">
      <w:pPr>
        <w:rPr>
          <w:rFonts w:cs="Tahoma"/>
          <w:b/>
          <w:szCs w:val="20"/>
        </w:rPr>
      </w:pPr>
    </w:p>
    <w:p w14:paraId="24F9EE4D" w14:textId="77777777" w:rsidR="00583948" w:rsidRDefault="00583948" w:rsidP="00583948">
      <w:pPr>
        <w:rPr>
          <w:rFonts w:cs="Tahoma"/>
          <w:b/>
          <w:szCs w:val="20"/>
        </w:rPr>
      </w:pPr>
    </w:p>
    <w:p w14:paraId="2337C38F" w14:textId="77777777" w:rsidR="00583948" w:rsidRDefault="00583948" w:rsidP="00583948">
      <w:pPr>
        <w:rPr>
          <w:rFonts w:cs="Tahoma"/>
          <w:b/>
          <w:szCs w:val="20"/>
        </w:rPr>
      </w:pPr>
    </w:p>
    <w:p w14:paraId="2D5618A5" w14:textId="77777777" w:rsidR="00583948" w:rsidRDefault="00583948" w:rsidP="00583948">
      <w:pPr>
        <w:rPr>
          <w:rFonts w:cs="Tahoma"/>
          <w:b/>
          <w:szCs w:val="20"/>
        </w:rPr>
      </w:pPr>
    </w:p>
    <w:p w14:paraId="5AFC47A8" w14:textId="77777777" w:rsidR="00583948" w:rsidRDefault="00583948" w:rsidP="00583948">
      <w:pPr>
        <w:rPr>
          <w:rFonts w:cs="Tahoma"/>
          <w:b/>
          <w:szCs w:val="20"/>
        </w:rPr>
      </w:pPr>
    </w:p>
    <w:p w14:paraId="5B39CE53" w14:textId="7DA4AC02" w:rsidR="00583948" w:rsidRDefault="00583948" w:rsidP="00583948">
      <w:pPr>
        <w:ind w:left="720" w:hanging="720"/>
        <w:rPr>
          <w:szCs w:val="20"/>
        </w:rPr>
      </w:pPr>
      <w:r>
        <w:rPr>
          <w:szCs w:val="20"/>
        </w:rPr>
        <w:lastRenderedPageBreak/>
        <w:t>4.</w:t>
      </w:r>
      <w:r>
        <w:rPr>
          <w:szCs w:val="20"/>
        </w:rPr>
        <w:tab/>
      </w:r>
      <w:r w:rsidRPr="00C3484A">
        <w:rPr>
          <w:szCs w:val="20"/>
        </w:rPr>
        <w:t xml:space="preserve">MMMM Corporation produced </w:t>
      </w:r>
      <w:r>
        <w:rPr>
          <w:szCs w:val="20"/>
        </w:rPr>
        <w:t xml:space="preserve">cleaning </w:t>
      </w:r>
      <w:r w:rsidRPr="00C3484A">
        <w:rPr>
          <w:szCs w:val="20"/>
        </w:rPr>
        <w:t xml:space="preserve">equipment </w:t>
      </w:r>
      <w:r>
        <w:rPr>
          <w:szCs w:val="20"/>
        </w:rPr>
        <w:t xml:space="preserve">at a cost of $380,000 for the </w:t>
      </w:r>
      <w:r w:rsidRPr="0023521C">
        <w:rPr>
          <w:szCs w:val="20"/>
          <w:lang w:val="en"/>
        </w:rPr>
        <w:t>Callahan Auto Parts</w:t>
      </w:r>
      <w:r>
        <w:rPr>
          <w:szCs w:val="20"/>
          <w:lang w:val="en"/>
        </w:rPr>
        <w:t xml:space="preserve"> factory in Sandusky, Ohio</w:t>
      </w:r>
      <w:r w:rsidRPr="00C3484A">
        <w:rPr>
          <w:bCs/>
          <w:szCs w:val="20"/>
        </w:rPr>
        <w:t xml:space="preserve">.  </w:t>
      </w:r>
      <w:r>
        <w:rPr>
          <w:bCs/>
          <w:szCs w:val="20"/>
        </w:rPr>
        <w:t xml:space="preserve">Upon delivery of the equipment on October 1, </w:t>
      </w:r>
      <w:r w:rsidR="0012369A">
        <w:rPr>
          <w:bCs/>
          <w:szCs w:val="20"/>
        </w:rPr>
        <w:t>2020</w:t>
      </w:r>
      <w:r>
        <w:rPr>
          <w:bCs/>
          <w:szCs w:val="20"/>
        </w:rPr>
        <w:t xml:space="preserve">, </w:t>
      </w:r>
      <w:r w:rsidRPr="00C3484A">
        <w:rPr>
          <w:szCs w:val="20"/>
        </w:rPr>
        <w:t xml:space="preserve">MMMM Corporation accepted a </w:t>
      </w:r>
      <w:r>
        <w:rPr>
          <w:szCs w:val="20"/>
        </w:rPr>
        <w:t>10</w:t>
      </w:r>
      <w:r w:rsidRPr="00C3484A">
        <w:rPr>
          <w:szCs w:val="20"/>
        </w:rPr>
        <w:t>-year, $</w:t>
      </w:r>
      <w:r>
        <w:rPr>
          <w:szCs w:val="20"/>
        </w:rPr>
        <w:t>1,200,000</w:t>
      </w:r>
      <w:r w:rsidRPr="00C3484A">
        <w:rPr>
          <w:szCs w:val="20"/>
        </w:rPr>
        <w:t xml:space="preserve"> note </w:t>
      </w:r>
      <w:r>
        <w:rPr>
          <w:szCs w:val="20"/>
        </w:rPr>
        <w:t>bearing 3</w:t>
      </w:r>
      <w:r w:rsidRPr="00C3484A">
        <w:rPr>
          <w:szCs w:val="20"/>
        </w:rPr>
        <w:t xml:space="preserve">% (APR) interest from </w:t>
      </w:r>
      <w:r w:rsidRPr="0023521C">
        <w:rPr>
          <w:szCs w:val="20"/>
          <w:lang w:val="en"/>
        </w:rPr>
        <w:t>Callahan Auto Parts</w:t>
      </w:r>
      <w:r>
        <w:rPr>
          <w:szCs w:val="20"/>
          <w:lang w:val="en"/>
        </w:rPr>
        <w:t xml:space="preserve"> </w:t>
      </w:r>
      <w:r w:rsidRPr="00C3484A">
        <w:rPr>
          <w:szCs w:val="20"/>
        </w:rPr>
        <w:t xml:space="preserve">to finance the equipment.  Under the terms of the note, interest was due </w:t>
      </w:r>
      <w:r>
        <w:rPr>
          <w:szCs w:val="20"/>
        </w:rPr>
        <w:t>semi-annual</w:t>
      </w:r>
      <w:r w:rsidRPr="00C3484A">
        <w:rPr>
          <w:szCs w:val="20"/>
        </w:rPr>
        <w:t>ly with the $</w:t>
      </w:r>
      <w:r>
        <w:rPr>
          <w:szCs w:val="20"/>
        </w:rPr>
        <w:t>1,200</w:t>
      </w:r>
      <w:r w:rsidRPr="00C3484A">
        <w:rPr>
          <w:szCs w:val="20"/>
        </w:rPr>
        <w:t xml:space="preserve">,000 face note due in full at maturity in </w:t>
      </w:r>
      <w:r>
        <w:rPr>
          <w:szCs w:val="20"/>
        </w:rPr>
        <w:t>10</w:t>
      </w:r>
      <w:r w:rsidRPr="00C3484A">
        <w:rPr>
          <w:szCs w:val="20"/>
        </w:rPr>
        <w:t xml:space="preserve"> years.  </w:t>
      </w:r>
    </w:p>
    <w:p w14:paraId="53AD272F" w14:textId="77777777" w:rsidR="00583948" w:rsidRPr="00D40272" w:rsidRDefault="00583948" w:rsidP="00583948">
      <w:pPr>
        <w:ind w:left="720"/>
        <w:rPr>
          <w:sz w:val="16"/>
          <w:szCs w:val="16"/>
        </w:rPr>
      </w:pPr>
    </w:p>
    <w:p w14:paraId="34C51888" w14:textId="77777777" w:rsidR="00583948" w:rsidRPr="00C3484A" w:rsidRDefault="00583948" w:rsidP="00583948">
      <w:pPr>
        <w:ind w:left="720"/>
        <w:rPr>
          <w:szCs w:val="20"/>
        </w:rPr>
      </w:pPr>
      <w:r w:rsidRPr="00C3484A">
        <w:rPr>
          <w:szCs w:val="20"/>
        </w:rPr>
        <w:t>MMMM Corporation deter</w:t>
      </w:r>
      <w:r>
        <w:rPr>
          <w:szCs w:val="20"/>
        </w:rPr>
        <w:t>mined that an interest rate of 10.5</w:t>
      </w:r>
      <w:r w:rsidRPr="00C3484A">
        <w:rPr>
          <w:szCs w:val="20"/>
        </w:rPr>
        <w:t xml:space="preserve">% was appropriate for </w:t>
      </w:r>
      <w:r>
        <w:rPr>
          <w:szCs w:val="20"/>
        </w:rPr>
        <w:t xml:space="preserve">providing financing to </w:t>
      </w:r>
      <w:r w:rsidRPr="0023521C">
        <w:rPr>
          <w:szCs w:val="20"/>
          <w:lang w:val="en"/>
        </w:rPr>
        <w:t>Callahan Auto Parts</w:t>
      </w:r>
      <w:r>
        <w:rPr>
          <w:szCs w:val="20"/>
          <w:lang w:val="en"/>
        </w:rPr>
        <w:t xml:space="preserve"> </w:t>
      </w:r>
      <w:r>
        <w:rPr>
          <w:bCs/>
          <w:szCs w:val="20"/>
        </w:rPr>
        <w:t>over 10 years.</w:t>
      </w:r>
      <w:r w:rsidRPr="00C3484A">
        <w:rPr>
          <w:szCs w:val="20"/>
        </w:rPr>
        <w:t xml:space="preserve">  </w:t>
      </w:r>
    </w:p>
    <w:p w14:paraId="084AE6D0" w14:textId="6D9EA5EE" w:rsidR="00583948" w:rsidRDefault="00583948" w:rsidP="00583948">
      <w:pPr>
        <w:ind w:left="720" w:hanging="720"/>
        <w:rPr>
          <w:szCs w:val="20"/>
        </w:rPr>
      </w:pPr>
    </w:p>
    <w:p w14:paraId="58FEB8EF"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734DC6EA" w14:textId="77777777" w:rsidTr="00895F1E">
        <w:tc>
          <w:tcPr>
            <w:tcW w:w="7830" w:type="dxa"/>
            <w:tcBorders>
              <w:bottom w:val="single" w:sz="4" w:space="0" w:color="FFFFCC"/>
            </w:tcBorders>
            <w:shd w:val="clear" w:color="auto" w:fill="FFFFFF"/>
          </w:tcPr>
          <w:p w14:paraId="3F0987C2"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6BA9FCA2"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p>
        </w:tc>
      </w:tr>
      <w:tr w:rsidR="0012369A" w:rsidRPr="00241BEE" w14:paraId="581DD3C9" w14:textId="77777777" w:rsidTr="00895F1E">
        <w:trPr>
          <w:trHeight w:hRule="exact" w:val="864"/>
        </w:trPr>
        <w:tc>
          <w:tcPr>
            <w:tcW w:w="7830" w:type="dxa"/>
            <w:tcBorders>
              <w:right w:val="single" w:sz="4" w:space="0" w:color="auto"/>
            </w:tcBorders>
            <w:shd w:val="clear" w:color="auto" w:fill="FFFFFF"/>
            <w:vAlign w:val="center"/>
          </w:tcPr>
          <w:p w14:paraId="09D4E6CA" w14:textId="77777777" w:rsidR="0012369A" w:rsidRPr="00241BEE" w:rsidRDefault="0012369A" w:rsidP="00895F1E">
            <w:pPr>
              <w:tabs>
                <w:tab w:val="left" w:pos="720"/>
                <w:tab w:val="left" w:pos="1080"/>
              </w:tabs>
              <w:ind w:left="720" w:hanging="720"/>
              <w:rPr>
                <w:snapToGrid w:val="0"/>
              </w:rPr>
            </w:pPr>
            <w:r>
              <w:rPr>
                <w:snapToGrid w:val="0"/>
              </w:rPr>
              <w:t xml:space="preserve">a. </w:t>
            </w:r>
            <w:r w:rsidRPr="00241BEE">
              <w:rPr>
                <w:snapToGrid w:val="0"/>
              </w:rPr>
              <w:tab/>
            </w:r>
            <w:r w:rsidRPr="00241BEE">
              <w:t xml:space="preserve">Compute the </w:t>
            </w:r>
            <w:r w:rsidRPr="00241BEE">
              <w:rPr>
                <w:b/>
              </w:rPr>
              <w:t xml:space="preserve">fair value of the </w:t>
            </w:r>
            <w:r>
              <w:rPr>
                <w:b/>
              </w:rPr>
              <w:t xml:space="preserve">sales </w:t>
            </w:r>
            <w:r w:rsidRPr="00241BEE">
              <w:rPr>
                <w:b/>
              </w:rPr>
              <w:t xml:space="preserve">transaction </w:t>
            </w:r>
            <w:r w:rsidRPr="00241BEE">
              <w:t xml:space="preserve">implied by the terms of the agreement.  </w:t>
            </w:r>
            <w:r w:rsidRPr="00241BEE">
              <w:rPr>
                <w:b/>
                <w:sz w:val="16"/>
                <w:szCs w:val="16"/>
              </w:rPr>
              <w:t>(</w:t>
            </w:r>
            <w:r>
              <w:rPr>
                <w:b/>
                <w:sz w:val="16"/>
                <w:szCs w:val="16"/>
              </w:rPr>
              <w:t>6</w:t>
            </w:r>
            <w:r w:rsidRPr="00241BEE">
              <w:rPr>
                <w:b/>
                <w:sz w:val="16"/>
                <w:szCs w:val="16"/>
              </w:rPr>
              <w:t xml:space="preserve"> points including inputs</w:t>
            </w:r>
            <w:r>
              <w:rPr>
                <w:b/>
                <w:sz w:val="16"/>
                <w:szCs w:val="16"/>
              </w:rPr>
              <w:t xml:space="preserve"> in table below</w:t>
            </w:r>
            <w:r w:rsidRPr="00241BEE">
              <w:rPr>
                <w:b/>
                <w:sz w:val="16"/>
                <w:szCs w:val="16"/>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7A67686" w14:textId="77777777" w:rsidR="0012369A" w:rsidRPr="00241BEE" w:rsidRDefault="0012369A" w:rsidP="00895F1E">
            <w:pPr>
              <w:tabs>
                <w:tab w:val="decimal" w:pos="360"/>
                <w:tab w:val="left" w:pos="720"/>
                <w:tab w:val="left" w:pos="1080"/>
              </w:tabs>
              <w:jc w:val="center"/>
              <w:rPr>
                <w:snapToGrid w:val="0"/>
              </w:rPr>
            </w:pPr>
          </w:p>
        </w:tc>
      </w:tr>
    </w:tbl>
    <w:p w14:paraId="0B52AF72" w14:textId="77777777" w:rsidR="0012369A" w:rsidRPr="00241BEE" w:rsidRDefault="0012369A" w:rsidP="0012369A">
      <w:pPr>
        <w:pStyle w:val="BodyTextIndent"/>
        <w:tabs>
          <w:tab w:val="decimal" w:pos="360"/>
        </w:tabs>
        <w:ind w:left="0"/>
        <w:rPr>
          <w:rFonts w:ascii="Verdana" w:hAnsi="Verdana"/>
          <w:b/>
          <w:sz w:val="20"/>
        </w:rPr>
      </w:pPr>
    </w:p>
    <w:p w14:paraId="7E2171B1" w14:textId="77777777" w:rsidR="0012369A" w:rsidRPr="00241BEE" w:rsidRDefault="0012369A" w:rsidP="0012369A">
      <w:pPr>
        <w:pStyle w:val="BodyTextIndent"/>
        <w:tabs>
          <w:tab w:val="decimal" w:pos="360"/>
        </w:tabs>
        <w:rPr>
          <w:rFonts w:ascii="Verdana" w:hAnsi="Verdana"/>
          <w:b/>
          <w:sz w:val="18"/>
          <w:szCs w:val="18"/>
        </w:rPr>
      </w:pPr>
      <w:r>
        <w:rPr>
          <w:rFonts w:ascii="Verdana" w:hAnsi="Verdana"/>
          <w:b/>
          <w:sz w:val="20"/>
        </w:rPr>
        <w:tab/>
      </w:r>
      <w:r>
        <w:rPr>
          <w:rFonts w:ascii="Verdana" w:hAnsi="Verdana"/>
          <w:b/>
          <w:sz w:val="20"/>
        </w:rPr>
        <w:tab/>
      </w:r>
    </w:p>
    <w:p w14:paraId="641385DD" w14:textId="77777777" w:rsidR="0012369A" w:rsidRPr="00241BEE" w:rsidRDefault="0012369A" w:rsidP="0012369A">
      <w:pPr>
        <w:pStyle w:val="BodyTextIndent"/>
        <w:tabs>
          <w:tab w:val="decimal" w:pos="360"/>
        </w:tabs>
        <w:rPr>
          <w:rFonts w:ascii="Verdana" w:hAnsi="Verdana"/>
          <w:b/>
          <w:sz w:val="18"/>
          <w:szCs w:val="18"/>
        </w:rPr>
      </w:pPr>
      <w:r w:rsidRPr="00241BEE">
        <w:rPr>
          <w:rFonts w:ascii="Verdana" w:hAnsi="Verdana"/>
          <w:b/>
          <w:sz w:val="18"/>
          <w:szCs w:val="18"/>
        </w:rPr>
        <w:t xml:space="preserve">SUPPORTING CALCULATIONS using a Financial Calculator </w:t>
      </w:r>
      <w:r w:rsidRPr="00677F30">
        <w:rPr>
          <w:rFonts w:ascii="Verdana" w:hAnsi="Verdana"/>
          <w:b/>
          <w:sz w:val="18"/>
          <w:szCs w:val="18"/>
        </w:rPr>
        <w:t>and</w:t>
      </w:r>
      <w:r>
        <w:rPr>
          <w:rFonts w:ascii="Verdana" w:hAnsi="Verdana"/>
          <w:b/>
          <w:sz w:val="18"/>
          <w:szCs w:val="18"/>
        </w:rPr>
        <w:t xml:space="preserve"> </w:t>
      </w:r>
      <w:r w:rsidRPr="00677F30">
        <w:rPr>
          <w:rFonts w:ascii="Verdana" w:hAnsi="Verdana"/>
          <w:b/>
          <w:sz w:val="18"/>
          <w:szCs w:val="18"/>
        </w:rPr>
        <w:t>Excel</w:t>
      </w:r>
      <w:r w:rsidRPr="00241BEE">
        <w:rPr>
          <w:rFonts w:ascii="Verdana" w:hAnsi="Verdana"/>
          <w:b/>
          <w:sz w:val="18"/>
          <w:szCs w:val="18"/>
        </w:rPr>
        <w:t>:</w:t>
      </w:r>
    </w:p>
    <w:p w14:paraId="5C036525" w14:textId="77777777" w:rsidR="0012369A" w:rsidRPr="001B3462" w:rsidRDefault="0012369A" w:rsidP="0012369A">
      <w:pPr>
        <w:tabs>
          <w:tab w:val="left" w:pos="0"/>
          <w:tab w:val="left" w:pos="720"/>
          <w:tab w:val="left" w:pos="1440"/>
          <w:tab w:val="left" w:pos="2160"/>
          <w:tab w:val="left" w:pos="2880"/>
          <w:tab w:val="left" w:pos="3600"/>
          <w:tab w:val="left" w:pos="4320"/>
          <w:tab w:val="left" w:pos="5040"/>
          <w:tab w:val="right" w:pos="5760"/>
          <w:tab w:val="left" w:pos="6480"/>
          <w:tab w:val="right" w:pos="7200"/>
          <w:tab w:val="left" w:pos="7920"/>
          <w:tab w:val="right" w:pos="8640"/>
          <w:tab w:val="left" w:pos="9360"/>
        </w:tabs>
        <w:jc w:val="both"/>
        <w:rPr>
          <w:rFonts w:cs="Garamond"/>
          <w:szCs w:val="20"/>
        </w:rPr>
      </w:pPr>
    </w:p>
    <w:tbl>
      <w:tblPr>
        <w:tblW w:w="0" w:type="auto"/>
        <w:tblBorders>
          <w:top w:val="single" w:sz="4" w:space="0" w:color="F0E1FF"/>
          <w:left w:val="single" w:sz="4" w:space="0" w:color="F0E1FF"/>
          <w:bottom w:val="single" w:sz="4" w:space="0" w:color="F0E1FF"/>
          <w:right w:val="single" w:sz="4" w:space="0" w:color="F0E1FF"/>
          <w:insideH w:val="single" w:sz="4" w:space="0" w:color="F0E1FF"/>
          <w:insideV w:val="single" w:sz="4" w:space="0" w:color="F0E1FF"/>
        </w:tblBorders>
        <w:shd w:val="clear" w:color="auto" w:fill="F0E1FF"/>
        <w:tblLook w:val="01E0" w:firstRow="1" w:lastRow="1" w:firstColumn="1" w:lastColumn="1" w:noHBand="0" w:noVBand="0"/>
      </w:tblPr>
      <w:tblGrid>
        <w:gridCol w:w="10497"/>
      </w:tblGrid>
      <w:tr w:rsidR="0012369A" w:rsidRPr="001B3462" w14:paraId="7D232A5A" w14:textId="77777777" w:rsidTr="00895F1E">
        <w:tc>
          <w:tcPr>
            <w:tcW w:w="10497" w:type="dxa"/>
            <w:shd w:val="clear" w:color="auto" w:fill="F0E1FF"/>
          </w:tcPr>
          <w:p w14:paraId="094C31EF" w14:textId="77777777" w:rsidR="0012369A" w:rsidRPr="001B3462" w:rsidRDefault="0012369A" w:rsidP="00895F1E">
            <w:pPr>
              <w:rPr>
                <w:b/>
              </w:rPr>
            </w:pPr>
            <w:r w:rsidRPr="001B3462">
              <w:rPr>
                <w:b/>
              </w:rPr>
              <w:t xml:space="preserve">Financial Calculator:  </w:t>
            </w:r>
          </w:p>
          <w:p w14:paraId="4B244A1B" w14:textId="77777777" w:rsidR="0012369A" w:rsidRPr="001B3462" w:rsidRDefault="0012369A" w:rsidP="00895F1E">
            <w:pPr>
              <w:rPr>
                <w:rFonts w:cs="Arial"/>
                <w:szCs w:val="20"/>
              </w:rPr>
            </w:pPr>
          </w:p>
          <w:tbl>
            <w:tblPr>
              <w:tblW w:w="5000" w:type="pct"/>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1098"/>
              <w:gridCol w:w="1315"/>
              <w:gridCol w:w="2026"/>
              <w:gridCol w:w="2026"/>
              <w:gridCol w:w="2026"/>
              <w:gridCol w:w="1784"/>
            </w:tblGrid>
            <w:tr w:rsidR="0012369A" w:rsidRPr="001B3462" w14:paraId="0EA0C31C" w14:textId="77777777" w:rsidTr="00895F1E">
              <w:trPr>
                <w:trHeight w:hRule="exact" w:val="360"/>
              </w:trPr>
              <w:tc>
                <w:tcPr>
                  <w:tcW w:w="534" w:type="pct"/>
                  <w:tcBorders>
                    <w:top w:val="single" w:sz="2" w:space="0" w:color="F0E1FF"/>
                    <w:left w:val="single" w:sz="2" w:space="0" w:color="F0E1FF"/>
                    <w:bottom w:val="single" w:sz="2" w:space="0" w:color="auto"/>
                    <w:right w:val="single" w:sz="2" w:space="0" w:color="F0E1FF"/>
                  </w:tcBorders>
                  <w:shd w:val="clear" w:color="auto" w:fill="F0E1FF"/>
                  <w:vAlign w:val="center"/>
                </w:tcPr>
                <w:p w14:paraId="4A3BD50F"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N</w:t>
                  </w:r>
                </w:p>
              </w:tc>
              <w:tc>
                <w:tcPr>
                  <w:tcW w:w="640"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46985D3"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I/Y</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0F3FE6A4"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PV</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217FE624"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PMT</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42ACAE46"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FV</w:t>
                  </w:r>
                </w:p>
              </w:tc>
              <w:tc>
                <w:tcPr>
                  <w:tcW w:w="868"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5A679EF"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MODE</w:t>
                  </w:r>
                </w:p>
              </w:tc>
            </w:tr>
            <w:tr w:rsidR="0012369A" w:rsidRPr="001B3462" w14:paraId="6846E76C" w14:textId="77777777" w:rsidTr="00895F1E">
              <w:trPr>
                <w:trHeight w:hRule="exact" w:val="864"/>
              </w:trPr>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4869B142"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640" w:type="pct"/>
                  <w:tcBorders>
                    <w:top w:val="single" w:sz="2" w:space="0" w:color="auto"/>
                    <w:left w:val="single" w:sz="2" w:space="0" w:color="auto"/>
                    <w:bottom w:val="single" w:sz="2" w:space="0" w:color="auto"/>
                    <w:right w:val="single" w:sz="2" w:space="0" w:color="auto"/>
                  </w:tcBorders>
                  <w:shd w:val="clear" w:color="auto" w:fill="FFFFFF"/>
                  <w:vAlign w:val="center"/>
                </w:tcPr>
                <w:p w14:paraId="19C211A3"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452B59D4" w14:textId="77777777" w:rsidR="0012369A" w:rsidRPr="001B3462" w:rsidRDefault="0012369A" w:rsidP="00895F1E">
                  <w:pPr>
                    <w:tabs>
                      <w:tab w:val="decimal" w:pos="360"/>
                      <w:tab w:val="left" w:pos="720"/>
                      <w:tab w:val="left" w:pos="1080"/>
                    </w:tabs>
                    <w:jc w:val="center"/>
                    <w:rPr>
                      <w:szCs w:val="20"/>
                    </w:rPr>
                  </w:pPr>
                  <w:r w:rsidRPr="001B3462">
                    <w:rPr>
                      <w:b/>
                      <w:szCs w:val="20"/>
                      <w:shd w:val="clear" w:color="auto" w:fill="FFF08C"/>
                    </w:rPr>
                    <w:t>CPT</w:t>
                  </w:r>
                  <w:r w:rsidRPr="001B3462">
                    <w:rPr>
                      <w:szCs w:val="20"/>
                    </w:rPr>
                    <w:t xml:space="preserve"> [PV]</w:t>
                  </w:r>
                </w:p>
                <w:p w14:paraId="2B21FC06" w14:textId="77777777" w:rsidR="0012369A" w:rsidRPr="001B3462" w:rsidRDefault="0012369A" w:rsidP="00895F1E">
                  <w:pPr>
                    <w:tabs>
                      <w:tab w:val="decimal" w:pos="360"/>
                      <w:tab w:val="left" w:pos="720"/>
                      <w:tab w:val="left" w:pos="1080"/>
                    </w:tabs>
                    <w:jc w:val="center"/>
                    <w:rPr>
                      <w:color w:val="960000"/>
                      <w:szCs w:val="20"/>
                    </w:rPr>
                  </w:pPr>
                </w:p>
                <w:p w14:paraId="51CE3C22" w14:textId="77777777" w:rsidR="0012369A" w:rsidRPr="001B3462" w:rsidRDefault="0012369A" w:rsidP="00895F1E">
                  <w:pPr>
                    <w:tabs>
                      <w:tab w:val="decimal" w:pos="360"/>
                      <w:tab w:val="left" w:pos="720"/>
                      <w:tab w:val="left" w:pos="1080"/>
                    </w:tabs>
                    <w:jc w:val="center"/>
                    <w:rPr>
                      <w:b/>
                      <w:snapToGrid w:val="0"/>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6FE5C8E7"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5D593CFA"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868" w:type="pct"/>
                  <w:tcBorders>
                    <w:top w:val="single" w:sz="2" w:space="0" w:color="auto"/>
                    <w:left w:val="single" w:sz="2" w:space="0" w:color="auto"/>
                    <w:bottom w:val="single" w:sz="2" w:space="0" w:color="auto"/>
                    <w:right w:val="single" w:sz="2" w:space="0" w:color="auto"/>
                  </w:tcBorders>
                  <w:shd w:val="clear" w:color="auto" w:fill="FFFFFF"/>
                  <w:vAlign w:val="center"/>
                </w:tcPr>
                <w:p w14:paraId="438534C9" w14:textId="77777777" w:rsidR="0012369A" w:rsidRPr="001B3462" w:rsidRDefault="0012369A" w:rsidP="00895F1E">
                  <w:pPr>
                    <w:tabs>
                      <w:tab w:val="center" w:pos="1440"/>
                      <w:tab w:val="center" w:pos="2880"/>
                      <w:tab w:val="center" w:pos="4320"/>
                      <w:tab w:val="center" w:pos="5760"/>
                      <w:tab w:val="center" w:pos="7200"/>
                      <w:tab w:val="center" w:pos="8640"/>
                    </w:tabs>
                    <w:jc w:val="center"/>
                    <w:rPr>
                      <w:rFonts w:cs="Arial"/>
                      <w:b/>
                      <w:color w:val="FFFFFF" w:themeColor="background1"/>
                      <w:szCs w:val="20"/>
                    </w:rPr>
                  </w:pPr>
                </w:p>
              </w:tc>
            </w:tr>
          </w:tbl>
          <w:p w14:paraId="0329035D" w14:textId="77777777" w:rsidR="0012369A" w:rsidRPr="001B3462" w:rsidRDefault="0012369A" w:rsidP="00895F1E">
            <w:pPr>
              <w:rPr>
                <w:rFonts w:cs="Arial"/>
                <w:sz w:val="16"/>
                <w:szCs w:val="16"/>
              </w:rPr>
            </w:pPr>
          </w:p>
          <w:p w14:paraId="5772B431"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tbl>
            <w:tblPr>
              <w:tblStyle w:val="TableGrid"/>
              <w:tblW w:w="0" w:type="auto"/>
              <w:tblLook w:val="04A0" w:firstRow="1" w:lastRow="0" w:firstColumn="1" w:lastColumn="0" w:noHBand="0" w:noVBand="1"/>
            </w:tblPr>
            <w:tblGrid>
              <w:gridCol w:w="1957"/>
              <w:gridCol w:w="4500"/>
              <w:gridCol w:w="1246"/>
              <w:gridCol w:w="2568"/>
            </w:tblGrid>
            <w:tr w:rsidR="0012369A" w14:paraId="3C0E9BDC" w14:textId="77777777" w:rsidTr="00895F1E">
              <w:trPr>
                <w:trHeight w:hRule="exact" w:val="720"/>
              </w:trPr>
              <w:tc>
                <w:tcPr>
                  <w:tcW w:w="1957" w:type="dxa"/>
                  <w:tcBorders>
                    <w:top w:val="single" w:sz="4" w:space="0" w:color="F0E1FF"/>
                    <w:left w:val="single" w:sz="4" w:space="0" w:color="F0E1FF"/>
                    <w:bottom w:val="single" w:sz="4" w:space="0" w:color="F0E1FF"/>
                  </w:tcBorders>
                  <w:vAlign w:val="center"/>
                </w:tcPr>
                <w:p w14:paraId="6677987D"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r>
                    <w:rPr>
                      <w:rFonts w:cs="Arial"/>
                      <w:b/>
                      <w:szCs w:val="20"/>
                    </w:rPr>
                    <w:t>Excel Formula:</w:t>
                  </w:r>
                </w:p>
              </w:tc>
              <w:tc>
                <w:tcPr>
                  <w:tcW w:w="4500" w:type="dxa"/>
                  <w:shd w:val="clear" w:color="auto" w:fill="FFFFFF" w:themeFill="background1"/>
                  <w:vAlign w:val="center"/>
                </w:tcPr>
                <w:p w14:paraId="1521D857"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c>
                <w:tcPr>
                  <w:tcW w:w="1246" w:type="dxa"/>
                  <w:tcBorders>
                    <w:top w:val="single" w:sz="4" w:space="0" w:color="F0E1FF"/>
                    <w:bottom w:val="single" w:sz="4" w:space="0" w:color="F0E1FF"/>
                  </w:tcBorders>
                  <w:shd w:val="clear" w:color="auto" w:fill="F0E1FF"/>
                  <w:vAlign w:val="center"/>
                </w:tcPr>
                <w:p w14:paraId="4E754EC8"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r>
                    <w:rPr>
                      <w:rFonts w:cs="Arial"/>
                      <w:b/>
                      <w:szCs w:val="20"/>
                    </w:rPr>
                    <w:t>Answer:</w:t>
                  </w:r>
                </w:p>
              </w:tc>
              <w:tc>
                <w:tcPr>
                  <w:tcW w:w="2568" w:type="dxa"/>
                  <w:shd w:val="clear" w:color="auto" w:fill="FFFFFF" w:themeFill="background1"/>
                  <w:vAlign w:val="center"/>
                </w:tcPr>
                <w:p w14:paraId="055C2BF2"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r>
          </w:tbl>
          <w:p w14:paraId="177E2290"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p w14:paraId="5D00A768" w14:textId="77777777" w:rsidR="0012369A" w:rsidRPr="001B3462" w:rsidRDefault="0012369A" w:rsidP="00895F1E">
            <w:pPr>
              <w:tabs>
                <w:tab w:val="left" w:pos="1423"/>
                <w:tab w:val="center" w:pos="2880"/>
                <w:tab w:val="center" w:pos="4320"/>
                <w:tab w:val="center" w:pos="5760"/>
                <w:tab w:val="center" w:pos="7200"/>
                <w:tab w:val="center" w:pos="8640"/>
              </w:tabs>
              <w:rPr>
                <w:rFonts w:cs="Arial"/>
                <w:sz w:val="16"/>
                <w:szCs w:val="16"/>
              </w:rPr>
            </w:pPr>
          </w:p>
        </w:tc>
      </w:tr>
    </w:tbl>
    <w:p w14:paraId="491CBC46" w14:textId="77777777" w:rsidR="0012369A" w:rsidRDefault="0012369A" w:rsidP="0012369A">
      <w:pPr>
        <w:rPr>
          <w:rFonts w:cs="Tahoma"/>
          <w:b/>
          <w:szCs w:val="20"/>
        </w:rPr>
      </w:pPr>
    </w:p>
    <w:p w14:paraId="6E6FB3C0" w14:textId="77777777" w:rsidR="0012369A" w:rsidRPr="00452E65" w:rsidRDefault="0012369A" w:rsidP="0012369A">
      <w:pPr>
        <w:rPr>
          <w:rFonts w:cs="Tahoma"/>
          <w:b/>
          <w:szCs w:val="20"/>
        </w:rPr>
      </w:pPr>
    </w:p>
    <w:p w14:paraId="4E4FC349" w14:textId="77777777" w:rsidR="0012369A" w:rsidRDefault="0012369A" w:rsidP="0012369A">
      <w:pPr>
        <w:ind w:left="720" w:hanging="720"/>
        <w:rPr>
          <w:szCs w:val="20"/>
        </w:rPr>
      </w:pPr>
      <w:r>
        <w:rPr>
          <w:szCs w:val="20"/>
        </w:rPr>
        <w:t>b.</w:t>
      </w:r>
      <w:r>
        <w:rPr>
          <w:szCs w:val="20"/>
        </w:rPr>
        <w:tab/>
        <w:t xml:space="preserve">Determine the amounts of </w:t>
      </w:r>
      <w:r w:rsidRPr="00D76AD5">
        <w:rPr>
          <w:b/>
          <w:szCs w:val="20"/>
        </w:rPr>
        <w:t>sales revenue</w:t>
      </w:r>
      <w:r>
        <w:rPr>
          <w:szCs w:val="20"/>
        </w:rPr>
        <w:t xml:space="preserve"> and </w:t>
      </w:r>
      <w:r w:rsidRPr="00D76AD5">
        <w:rPr>
          <w:b/>
          <w:szCs w:val="20"/>
        </w:rPr>
        <w:t>interest revenue</w:t>
      </w:r>
      <w:r>
        <w:rPr>
          <w:szCs w:val="20"/>
        </w:rPr>
        <w:t xml:space="preserve"> that MMMM Corporation should recognize in its income statement </w:t>
      </w:r>
      <w:r w:rsidRPr="00D76AD5">
        <w:rPr>
          <w:b/>
          <w:szCs w:val="20"/>
        </w:rPr>
        <w:t xml:space="preserve">for the year ended December 31, </w:t>
      </w:r>
      <w:r>
        <w:rPr>
          <w:b/>
          <w:szCs w:val="20"/>
        </w:rPr>
        <w:t>2020</w:t>
      </w:r>
      <w:r>
        <w:rPr>
          <w:szCs w:val="20"/>
        </w:rPr>
        <w:t xml:space="preserve">. </w:t>
      </w:r>
      <w:r w:rsidRPr="00241BEE">
        <w:rPr>
          <w:b/>
          <w:sz w:val="16"/>
          <w:szCs w:val="16"/>
        </w:rPr>
        <w:t>(</w:t>
      </w:r>
      <w:r>
        <w:rPr>
          <w:b/>
          <w:sz w:val="16"/>
          <w:szCs w:val="16"/>
        </w:rPr>
        <w:t>4</w:t>
      </w:r>
      <w:r w:rsidRPr="00241BEE">
        <w:rPr>
          <w:b/>
          <w:sz w:val="16"/>
          <w:szCs w:val="16"/>
        </w:rPr>
        <w:t xml:space="preserve"> points)</w:t>
      </w:r>
    </w:p>
    <w:p w14:paraId="6503AF25"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52FCE7B5" w14:textId="77777777" w:rsidTr="00895F1E">
        <w:tc>
          <w:tcPr>
            <w:tcW w:w="7830" w:type="dxa"/>
            <w:tcBorders>
              <w:bottom w:val="single" w:sz="4" w:space="0" w:color="FFFFCC"/>
            </w:tcBorders>
            <w:shd w:val="clear" w:color="auto" w:fill="FFFFFF"/>
          </w:tcPr>
          <w:p w14:paraId="5963004C"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460F45FD"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r>
              <w:rPr>
                <w:b/>
                <w:snapToGrid w:val="0"/>
              </w:rPr>
              <w:t>s</w:t>
            </w:r>
          </w:p>
        </w:tc>
      </w:tr>
      <w:tr w:rsidR="0012369A" w:rsidRPr="00241BEE" w14:paraId="17FEA6A7" w14:textId="77777777" w:rsidTr="00895F1E">
        <w:trPr>
          <w:trHeight w:hRule="exact" w:val="720"/>
        </w:trPr>
        <w:tc>
          <w:tcPr>
            <w:tcW w:w="7830" w:type="dxa"/>
            <w:tcBorders>
              <w:right w:val="single" w:sz="4" w:space="0" w:color="auto"/>
            </w:tcBorders>
            <w:shd w:val="clear" w:color="auto" w:fill="FFFFFF"/>
            <w:vAlign w:val="center"/>
          </w:tcPr>
          <w:p w14:paraId="4B51DAB4"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Sales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E3FFDF7" w14:textId="77777777" w:rsidR="0012369A" w:rsidRPr="00241BEE" w:rsidRDefault="0012369A" w:rsidP="00895F1E">
            <w:pPr>
              <w:tabs>
                <w:tab w:val="decimal" w:pos="360"/>
                <w:tab w:val="left" w:pos="720"/>
                <w:tab w:val="left" w:pos="1080"/>
              </w:tabs>
              <w:jc w:val="right"/>
              <w:rPr>
                <w:snapToGrid w:val="0"/>
              </w:rPr>
            </w:pPr>
          </w:p>
        </w:tc>
      </w:tr>
      <w:tr w:rsidR="0012369A" w:rsidRPr="00241BEE" w14:paraId="5EA1B612" w14:textId="77777777" w:rsidTr="00895F1E">
        <w:trPr>
          <w:trHeight w:hRule="exact" w:val="720"/>
        </w:trPr>
        <w:tc>
          <w:tcPr>
            <w:tcW w:w="7830" w:type="dxa"/>
            <w:tcBorders>
              <w:right w:val="single" w:sz="4" w:space="0" w:color="auto"/>
            </w:tcBorders>
            <w:shd w:val="clear" w:color="auto" w:fill="FFFFFF"/>
            <w:vAlign w:val="center"/>
          </w:tcPr>
          <w:p w14:paraId="1F4C17CE"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Interest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53A0A16" w14:textId="77777777" w:rsidR="0012369A" w:rsidRPr="00241BEE" w:rsidRDefault="0012369A" w:rsidP="00895F1E">
            <w:pPr>
              <w:tabs>
                <w:tab w:val="decimal" w:pos="360"/>
                <w:tab w:val="left" w:pos="720"/>
                <w:tab w:val="left" w:pos="1080"/>
              </w:tabs>
              <w:jc w:val="right"/>
              <w:rPr>
                <w:snapToGrid w:val="0"/>
              </w:rPr>
            </w:pPr>
          </w:p>
        </w:tc>
      </w:tr>
    </w:tbl>
    <w:p w14:paraId="7CD2C6B3" w14:textId="77777777" w:rsidR="0012369A" w:rsidRPr="00241BEE" w:rsidRDefault="0012369A" w:rsidP="0012369A">
      <w:pPr>
        <w:pStyle w:val="BodyTextIndent"/>
        <w:tabs>
          <w:tab w:val="decimal" w:pos="360"/>
        </w:tabs>
        <w:ind w:left="0"/>
        <w:rPr>
          <w:rFonts w:ascii="Verdana" w:hAnsi="Verdana"/>
          <w:b/>
          <w:sz w:val="20"/>
        </w:rPr>
      </w:pPr>
    </w:p>
    <w:p w14:paraId="3D1DAC07" w14:textId="77777777" w:rsidR="0012369A" w:rsidRPr="00241BEE" w:rsidRDefault="0012369A" w:rsidP="0012369A">
      <w:pPr>
        <w:pStyle w:val="BodyTextIndent"/>
        <w:tabs>
          <w:tab w:val="decimal" w:pos="360"/>
        </w:tabs>
        <w:ind w:left="0"/>
        <w:rPr>
          <w:rFonts w:ascii="Verdana" w:hAnsi="Verdana"/>
          <w:b/>
          <w:sz w:val="20"/>
        </w:rPr>
      </w:pPr>
      <w:r>
        <w:rPr>
          <w:rFonts w:ascii="Verdana" w:hAnsi="Verdana"/>
          <w:b/>
          <w:sz w:val="20"/>
        </w:rPr>
        <w:tab/>
      </w:r>
      <w:r>
        <w:rPr>
          <w:rFonts w:ascii="Verdana" w:hAnsi="Verdana"/>
          <w:b/>
          <w:sz w:val="20"/>
        </w:rPr>
        <w:tab/>
      </w:r>
      <w:r>
        <w:rPr>
          <w:rFonts w:ascii="Verdana" w:hAnsi="Verdana"/>
          <w:b/>
          <w:sz w:val="20"/>
        </w:rPr>
        <w:tab/>
      </w:r>
      <w:r w:rsidRPr="00241BEE">
        <w:rPr>
          <w:rFonts w:ascii="Verdana" w:hAnsi="Verdana"/>
          <w:b/>
          <w:sz w:val="18"/>
          <w:szCs w:val="18"/>
        </w:rPr>
        <w:t>SUPPORTING CALCULATION</w:t>
      </w:r>
      <w:r>
        <w:rPr>
          <w:rFonts w:ascii="Verdana" w:hAnsi="Verdana"/>
          <w:b/>
          <w:sz w:val="18"/>
          <w:szCs w:val="18"/>
        </w:rPr>
        <w:t>:</w:t>
      </w:r>
    </w:p>
    <w:p w14:paraId="74A75CCC" w14:textId="77777777" w:rsidR="00583948" w:rsidRDefault="00583948" w:rsidP="00583948">
      <w:pPr>
        <w:rPr>
          <w:rFonts w:cs="Tahoma"/>
          <w:b/>
          <w:szCs w:val="20"/>
        </w:rPr>
      </w:pPr>
    </w:p>
    <w:p w14:paraId="539FF937" w14:textId="77777777" w:rsidR="00583948" w:rsidRDefault="00583948" w:rsidP="00583948">
      <w:pPr>
        <w:rPr>
          <w:rFonts w:cs="Tahoma"/>
          <w:b/>
          <w:szCs w:val="20"/>
        </w:rPr>
      </w:pPr>
    </w:p>
    <w:p w14:paraId="3B289D9B" w14:textId="77777777" w:rsidR="00583948" w:rsidRDefault="00583948" w:rsidP="00583948">
      <w:pPr>
        <w:rPr>
          <w:rFonts w:cs="Tahoma"/>
          <w:b/>
          <w:szCs w:val="20"/>
        </w:rPr>
      </w:pPr>
    </w:p>
    <w:p w14:paraId="203308FF" w14:textId="77777777" w:rsidR="00583948" w:rsidRDefault="00583948" w:rsidP="00583948">
      <w:pPr>
        <w:rPr>
          <w:rFonts w:cs="Tahoma"/>
          <w:b/>
          <w:szCs w:val="20"/>
        </w:rPr>
      </w:pPr>
    </w:p>
    <w:p w14:paraId="60ECCF43" w14:textId="77777777" w:rsidR="00583948" w:rsidRDefault="00583948" w:rsidP="00583948">
      <w:pPr>
        <w:rPr>
          <w:rFonts w:cs="Tahoma"/>
          <w:b/>
          <w:szCs w:val="20"/>
        </w:rPr>
      </w:pPr>
    </w:p>
    <w:p w14:paraId="78018913" w14:textId="77777777" w:rsidR="00583948" w:rsidRDefault="00583948" w:rsidP="00583948">
      <w:pPr>
        <w:rPr>
          <w:rFonts w:cs="Tahoma"/>
          <w:b/>
          <w:szCs w:val="20"/>
        </w:rPr>
      </w:pPr>
    </w:p>
    <w:p w14:paraId="6DF48740" w14:textId="77777777" w:rsidR="00583948" w:rsidRDefault="00583948" w:rsidP="00583948">
      <w:pPr>
        <w:rPr>
          <w:rFonts w:cs="Tahoma"/>
          <w:b/>
          <w:szCs w:val="20"/>
        </w:rPr>
      </w:pPr>
    </w:p>
    <w:p w14:paraId="58F58B13" w14:textId="77777777" w:rsidR="00583948" w:rsidRDefault="00583948" w:rsidP="00583948">
      <w:pPr>
        <w:rPr>
          <w:rFonts w:cs="Tahoma"/>
          <w:b/>
          <w:szCs w:val="20"/>
        </w:rPr>
      </w:pPr>
    </w:p>
    <w:p w14:paraId="5EE5363C" w14:textId="303C7A8F" w:rsidR="00583948" w:rsidRDefault="00583948" w:rsidP="00583948">
      <w:pPr>
        <w:ind w:left="720" w:hanging="720"/>
        <w:rPr>
          <w:szCs w:val="20"/>
        </w:rPr>
      </w:pPr>
      <w:r>
        <w:rPr>
          <w:szCs w:val="20"/>
        </w:rPr>
        <w:lastRenderedPageBreak/>
        <w:t>5.</w:t>
      </w:r>
      <w:r>
        <w:rPr>
          <w:szCs w:val="20"/>
        </w:rPr>
        <w:tab/>
      </w:r>
      <w:r w:rsidRPr="00C3484A">
        <w:rPr>
          <w:szCs w:val="20"/>
        </w:rPr>
        <w:t xml:space="preserve">MMMM Corporation produced </w:t>
      </w:r>
      <w:r>
        <w:rPr>
          <w:szCs w:val="20"/>
        </w:rPr>
        <w:t>waste collection</w:t>
      </w:r>
      <w:r w:rsidRPr="00C3484A">
        <w:rPr>
          <w:szCs w:val="20"/>
        </w:rPr>
        <w:t xml:space="preserve"> equipment </w:t>
      </w:r>
      <w:r>
        <w:rPr>
          <w:szCs w:val="20"/>
        </w:rPr>
        <w:t xml:space="preserve">at a cost of $480,000 </w:t>
      </w:r>
      <w:r w:rsidRPr="00C3484A">
        <w:rPr>
          <w:szCs w:val="20"/>
        </w:rPr>
        <w:t xml:space="preserve">for the </w:t>
      </w:r>
      <w:r>
        <w:rPr>
          <w:szCs w:val="20"/>
        </w:rPr>
        <w:t xml:space="preserve">main production facility </w:t>
      </w:r>
      <w:r w:rsidRPr="00C3484A">
        <w:rPr>
          <w:szCs w:val="20"/>
        </w:rPr>
        <w:t xml:space="preserve">of </w:t>
      </w:r>
      <w:r>
        <w:rPr>
          <w:szCs w:val="20"/>
        </w:rPr>
        <w:t>Quinto Enterprises</w:t>
      </w:r>
      <w:r w:rsidRPr="00C3484A">
        <w:rPr>
          <w:bCs/>
          <w:szCs w:val="20"/>
        </w:rPr>
        <w:t xml:space="preserve">.  </w:t>
      </w:r>
      <w:r>
        <w:rPr>
          <w:bCs/>
          <w:szCs w:val="20"/>
        </w:rPr>
        <w:t xml:space="preserve">Upon delivery of the equipment on January 2, </w:t>
      </w:r>
      <w:r w:rsidR="0012369A">
        <w:rPr>
          <w:bCs/>
          <w:szCs w:val="20"/>
        </w:rPr>
        <w:t>2020</w:t>
      </w:r>
      <w:r>
        <w:rPr>
          <w:bCs/>
          <w:szCs w:val="20"/>
        </w:rPr>
        <w:t xml:space="preserve">, </w:t>
      </w:r>
      <w:r w:rsidRPr="00C3484A">
        <w:rPr>
          <w:szCs w:val="20"/>
        </w:rPr>
        <w:t xml:space="preserve">MMMM Corporation accepted a </w:t>
      </w:r>
      <w:r>
        <w:rPr>
          <w:szCs w:val="20"/>
        </w:rPr>
        <w:t xml:space="preserve">zero-interest note with a total face value of $1,000,000 payable in annual installments of $100,000 over ten years </w:t>
      </w:r>
      <w:r w:rsidRPr="00C3484A">
        <w:rPr>
          <w:szCs w:val="20"/>
        </w:rPr>
        <w:t xml:space="preserve">from </w:t>
      </w:r>
      <w:r>
        <w:rPr>
          <w:szCs w:val="20"/>
        </w:rPr>
        <w:t>Quinto Enterprises</w:t>
      </w:r>
      <w:r w:rsidRPr="00C3484A">
        <w:rPr>
          <w:szCs w:val="20"/>
        </w:rPr>
        <w:t xml:space="preserve"> to finance the equipment.</w:t>
      </w:r>
      <w:r>
        <w:rPr>
          <w:szCs w:val="20"/>
        </w:rPr>
        <w:t xml:space="preserve">  The first annual payment of $100,000 was due </w:t>
      </w:r>
      <w:r w:rsidRPr="00C3484A">
        <w:rPr>
          <w:szCs w:val="20"/>
        </w:rPr>
        <w:t xml:space="preserve">from </w:t>
      </w:r>
      <w:r>
        <w:rPr>
          <w:szCs w:val="20"/>
        </w:rPr>
        <w:t xml:space="preserve">Quinto Enterprises on January 2, </w:t>
      </w:r>
      <w:r w:rsidR="0012369A">
        <w:rPr>
          <w:szCs w:val="20"/>
        </w:rPr>
        <w:t>2020</w:t>
      </w:r>
      <w:r>
        <w:rPr>
          <w:szCs w:val="20"/>
        </w:rPr>
        <w:t>.</w:t>
      </w:r>
    </w:p>
    <w:p w14:paraId="1A5E8FF0" w14:textId="77777777" w:rsidR="00583948" w:rsidRPr="00D40272" w:rsidRDefault="00583948" w:rsidP="00583948">
      <w:pPr>
        <w:ind w:left="720"/>
        <w:rPr>
          <w:sz w:val="16"/>
          <w:szCs w:val="16"/>
        </w:rPr>
      </w:pPr>
    </w:p>
    <w:p w14:paraId="38C4B27E" w14:textId="77777777" w:rsidR="00583948" w:rsidRPr="00C3484A" w:rsidRDefault="00583948" w:rsidP="00583948">
      <w:pPr>
        <w:ind w:left="720"/>
        <w:rPr>
          <w:szCs w:val="20"/>
        </w:rPr>
      </w:pPr>
      <w:r w:rsidRPr="00C3484A">
        <w:rPr>
          <w:szCs w:val="20"/>
        </w:rPr>
        <w:t xml:space="preserve">MMMM Corporation determined that an interest rate of </w:t>
      </w:r>
      <w:r>
        <w:rPr>
          <w:szCs w:val="20"/>
        </w:rPr>
        <w:t>10.2</w:t>
      </w:r>
      <w:r w:rsidRPr="00C3484A">
        <w:rPr>
          <w:szCs w:val="20"/>
        </w:rPr>
        <w:t xml:space="preserve">% was appropriate for </w:t>
      </w:r>
      <w:r>
        <w:rPr>
          <w:szCs w:val="20"/>
        </w:rPr>
        <w:t>providing financing to Quinto Enterprises</w:t>
      </w:r>
      <w:r>
        <w:rPr>
          <w:bCs/>
          <w:szCs w:val="20"/>
        </w:rPr>
        <w:t xml:space="preserve"> over ten years.</w:t>
      </w:r>
      <w:r w:rsidRPr="00C3484A">
        <w:rPr>
          <w:szCs w:val="20"/>
        </w:rPr>
        <w:t xml:space="preserve">  </w:t>
      </w:r>
    </w:p>
    <w:p w14:paraId="6D00707A" w14:textId="0A4FC2D5" w:rsidR="00583948" w:rsidRDefault="00583948" w:rsidP="00583948">
      <w:pPr>
        <w:ind w:left="720" w:hanging="720"/>
        <w:rPr>
          <w:szCs w:val="20"/>
        </w:rPr>
      </w:pPr>
    </w:p>
    <w:p w14:paraId="2E695C62"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21E7A400" w14:textId="77777777" w:rsidTr="00895F1E">
        <w:tc>
          <w:tcPr>
            <w:tcW w:w="7830" w:type="dxa"/>
            <w:tcBorders>
              <w:bottom w:val="single" w:sz="4" w:space="0" w:color="FFFFCC"/>
            </w:tcBorders>
            <w:shd w:val="clear" w:color="auto" w:fill="FFFFFF"/>
          </w:tcPr>
          <w:p w14:paraId="1B09EA34"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666A951F"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p>
        </w:tc>
      </w:tr>
      <w:tr w:rsidR="0012369A" w:rsidRPr="00241BEE" w14:paraId="4DB5F6A7" w14:textId="77777777" w:rsidTr="00895F1E">
        <w:trPr>
          <w:trHeight w:hRule="exact" w:val="864"/>
        </w:trPr>
        <w:tc>
          <w:tcPr>
            <w:tcW w:w="7830" w:type="dxa"/>
            <w:tcBorders>
              <w:right w:val="single" w:sz="4" w:space="0" w:color="auto"/>
            </w:tcBorders>
            <w:shd w:val="clear" w:color="auto" w:fill="FFFFFF"/>
            <w:vAlign w:val="center"/>
          </w:tcPr>
          <w:p w14:paraId="4E8B5064" w14:textId="77777777" w:rsidR="0012369A" w:rsidRPr="00241BEE" w:rsidRDefault="0012369A" w:rsidP="00895F1E">
            <w:pPr>
              <w:tabs>
                <w:tab w:val="left" w:pos="720"/>
                <w:tab w:val="left" w:pos="1080"/>
              </w:tabs>
              <w:ind w:left="720" w:hanging="720"/>
              <w:rPr>
                <w:snapToGrid w:val="0"/>
              </w:rPr>
            </w:pPr>
            <w:r>
              <w:rPr>
                <w:snapToGrid w:val="0"/>
              </w:rPr>
              <w:t xml:space="preserve">a. </w:t>
            </w:r>
            <w:r w:rsidRPr="00241BEE">
              <w:rPr>
                <w:snapToGrid w:val="0"/>
              </w:rPr>
              <w:tab/>
            </w:r>
            <w:r w:rsidRPr="00241BEE">
              <w:t xml:space="preserve">Compute the </w:t>
            </w:r>
            <w:r w:rsidRPr="00241BEE">
              <w:rPr>
                <w:b/>
              </w:rPr>
              <w:t xml:space="preserve">fair value of the </w:t>
            </w:r>
            <w:r>
              <w:rPr>
                <w:b/>
              </w:rPr>
              <w:t xml:space="preserve">sales </w:t>
            </w:r>
            <w:r w:rsidRPr="00241BEE">
              <w:rPr>
                <w:b/>
              </w:rPr>
              <w:t xml:space="preserve">transaction </w:t>
            </w:r>
            <w:r w:rsidRPr="00241BEE">
              <w:t xml:space="preserve">implied by the terms of the agreement.  </w:t>
            </w:r>
            <w:r w:rsidRPr="00241BEE">
              <w:rPr>
                <w:b/>
                <w:sz w:val="16"/>
                <w:szCs w:val="16"/>
              </w:rPr>
              <w:t>(</w:t>
            </w:r>
            <w:r>
              <w:rPr>
                <w:b/>
                <w:sz w:val="16"/>
                <w:szCs w:val="16"/>
              </w:rPr>
              <w:t>6</w:t>
            </w:r>
            <w:r w:rsidRPr="00241BEE">
              <w:rPr>
                <w:b/>
                <w:sz w:val="16"/>
                <w:szCs w:val="16"/>
              </w:rPr>
              <w:t xml:space="preserve"> points including inputs</w:t>
            </w:r>
            <w:r>
              <w:rPr>
                <w:b/>
                <w:sz w:val="16"/>
                <w:szCs w:val="16"/>
              </w:rPr>
              <w:t xml:space="preserve"> in table below</w:t>
            </w:r>
            <w:r w:rsidRPr="00241BEE">
              <w:rPr>
                <w:b/>
                <w:sz w:val="16"/>
                <w:szCs w:val="16"/>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197F59A" w14:textId="77777777" w:rsidR="0012369A" w:rsidRPr="00241BEE" w:rsidRDefault="0012369A" w:rsidP="00895F1E">
            <w:pPr>
              <w:tabs>
                <w:tab w:val="decimal" w:pos="360"/>
                <w:tab w:val="left" w:pos="720"/>
                <w:tab w:val="left" w:pos="1080"/>
              </w:tabs>
              <w:jc w:val="center"/>
              <w:rPr>
                <w:snapToGrid w:val="0"/>
              </w:rPr>
            </w:pPr>
          </w:p>
        </w:tc>
      </w:tr>
    </w:tbl>
    <w:p w14:paraId="58C4391C" w14:textId="77777777" w:rsidR="0012369A" w:rsidRPr="00241BEE" w:rsidRDefault="0012369A" w:rsidP="0012369A">
      <w:pPr>
        <w:pStyle w:val="BodyTextIndent"/>
        <w:tabs>
          <w:tab w:val="decimal" w:pos="360"/>
        </w:tabs>
        <w:ind w:left="0"/>
        <w:rPr>
          <w:rFonts w:ascii="Verdana" w:hAnsi="Verdana"/>
          <w:b/>
          <w:sz w:val="20"/>
        </w:rPr>
      </w:pPr>
    </w:p>
    <w:p w14:paraId="7ACFDC35" w14:textId="77777777" w:rsidR="0012369A" w:rsidRPr="00241BEE" w:rsidRDefault="0012369A" w:rsidP="0012369A">
      <w:pPr>
        <w:pStyle w:val="BodyTextIndent"/>
        <w:tabs>
          <w:tab w:val="decimal" w:pos="360"/>
        </w:tabs>
        <w:rPr>
          <w:rFonts w:ascii="Verdana" w:hAnsi="Verdana"/>
          <w:b/>
          <w:sz w:val="18"/>
          <w:szCs w:val="18"/>
        </w:rPr>
      </w:pPr>
      <w:r>
        <w:rPr>
          <w:rFonts w:ascii="Verdana" w:hAnsi="Verdana"/>
          <w:b/>
          <w:sz w:val="20"/>
        </w:rPr>
        <w:tab/>
      </w:r>
      <w:r>
        <w:rPr>
          <w:rFonts w:ascii="Verdana" w:hAnsi="Verdana"/>
          <w:b/>
          <w:sz w:val="20"/>
        </w:rPr>
        <w:tab/>
      </w:r>
    </w:p>
    <w:p w14:paraId="133FD2D2" w14:textId="77777777" w:rsidR="0012369A" w:rsidRPr="00241BEE" w:rsidRDefault="0012369A" w:rsidP="0012369A">
      <w:pPr>
        <w:pStyle w:val="BodyTextIndent"/>
        <w:tabs>
          <w:tab w:val="decimal" w:pos="360"/>
        </w:tabs>
        <w:rPr>
          <w:rFonts w:ascii="Verdana" w:hAnsi="Verdana"/>
          <w:b/>
          <w:sz w:val="18"/>
          <w:szCs w:val="18"/>
        </w:rPr>
      </w:pPr>
      <w:r w:rsidRPr="00241BEE">
        <w:rPr>
          <w:rFonts w:ascii="Verdana" w:hAnsi="Verdana"/>
          <w:b/>
          <w:sz w:val="18"/>
          <w:szCs w:val="18"/>
        </w:rPr>
        <w:t xml:space="preserve">SUPPORTING CALCULATIONS using a Financial Calculator </w:t>
      </w:r>
      <w:r w:rsidRPr="00677F30">
        <w:rPr>
          <w:rFonts w:ascii="Verdana" w:hAnsi="Verdana"/>
          <w:b/>
          <w:sz w:val="18"/>
          <w:szCs w:val="18"/>
        </w:rPr>
        <w:t>and</w:t>
      </w:r>
      <w:r>
        <w:rPr>
          <w:rFonts w:ascii="Verdana" w:hAnsi="Verdana"/>
          <w:b/>
          <w:sz w:val="18"/>
          <w:szCs w:val="18"/>
        </w:rPr>
        <w:t xml:space="preserve"> </w:t>
      </w:r>
      <w:r w:rsidRPr="00677F30">
        <w:rPr>
          <w:rFonts w:ascii="Verdana" w:hAnsi="Verdana"/>
          <w:b/>
          <w:sz w:val="18"/>
          <w:szCs w:val="18"/>
        </w:rPr>
        <w:t>Excel</w:t>
      </w:r>
      <w:r w:rsidRPr="00241BEE">
        <w:rPr>
          <w:rFonts w:ascii="Verdana" w:hAnsi="Verdana"/>
          <w:b/>
          <w:sz w:val="18"/>
          <w:szCs w:val="18"/>
        </w:rPr>
        <w:t>:</w:t>
      </w:r>
    </w:p>
    <w:p w14:paraId="1287759E" w14:textId="77777777" w:rsidR="0012369A" w:rsidRPr="001B3462" w:rsidRDefault="0012369A" w:rsidP="0012369A">
      <w:pPr>
        <w:tabs>
          <w:tab w:val="left" w:pos="0"/>
          <w:tab w:val="left" w:pos="720"/>
          <w:tab w:val="left" w:pos="1440"/>
          <w:tab w:val="left" w:pos="2160"/>
          <w:tab w:val="left" w:pos="2880"/>
          <w:tab w:val="left" w:pos="3600"/>
          <w:tab w:val="left" w:pos="4320"/>
          <w:tab w:val="left" w:pos="5040"/>
          <w:tab w:val="right" w:pos="5760"/>
          <w:tab w:val="left" w:pos="6480"/>
          <w:tab w:val="right" w:pos="7200"/>
          <w:tab w:val="left" w:pos="7920"/>
          <w:tab w:val="right" w:pos="8640"/>
          <w:tab w:val="left" w:pos="9360"/>
        </w:tabs>
        <w:jc w:val="both"/>
        <w:rPr>
          <w:rFonts w:cs="Garamond"/>
          <w:szCs w:val="20"/>
        </w:rPr>
      </w:pPr>
    </w:p>
    <w:tbl>
      <w:tblPr>
        <w:tblW w:w="0" w:type="auto"/>
        <w:tblBorders>
          <w:top w:val="single" w:sz="4" w:space="0" w:color="F0E1FF"/>
          <w:left w:val="single" w:sz="4" w:space="0" w:color="F0E1FF"/>
          <w:bottom w:val="single" w:sz="4" w:space="0" w:color="F0E1FF"/>
          <w:right w:val="single" w:sz="4" w:space="0" w:color="F0E1FF"/>
          <w:insideH w:val="single" w:sz="4" w:space="0" w:color="F0E1FF"/>
          <w:insideV w:val="single" w:sz="4" w:space="0" w:color="F0E1FF"/>
        </w:tblBorders>
        <w:shd w:val="clear" w:color="auto" w:fill="F0E1FF"/>
        <w:tblLook w:val="01E0" w:firstRow="1" w:lastRow="1" w:firstColumn="1" w:lastColumn="1" w:noHBand="0" w:noVBand="0"/>
      </w:tblPr>
      <w:tblGrid>
        <w:gridCol w:w="10497"/>
      </w:tblGrid>
      <w:tr w:rsidR="0012369A" w:rsidRPr="001B3462" w14:paraId="2BE1B00C" w14:textId="77777777" w:rsidTr="00895F1E">
        <w:tc>
          <w:tcPr>
            <w:tcW w:w="10497" w:type="dxa"/>
            <w:shd w:val="clear" w:color="auto" w:fill="F0E1FF"/>
          </w:tcPr>
          <w:p w14:paraId="71B7F222" w14:textId="77777777" w:rsidR="0012369A" w:rsidRPr="001B3462" w:rsidRDefault="0012369A" w:rsidP="00895F1E">
            <w:pPr>
              <w:rPr>
                <w:b/>
              </w:rPr>
            </w:pPr>
            <w:r w:rsidRPr="001B3462">
              <w:rPr>
                <w:b/>
              </w:rPr>
              <w:t xml:space="preserve">Financial Calculator:  </w:t>
            </w:r>
          </w:p>
          <w:p w14:paraId="38D0E3FC" w14:textId="77777777" w:rsidR="0012369A" w:rsidRPr="001B3462" w:rsidRDefault="0012369A" w:rsidP="00895F1E">
            <w:pPr>
              <w:rPr>
                <w:rFonts w:cs="Arial"/>
                <w:szCs w:val="20"/>
              </w:rPr>
            </w:pPr>
          </w:p>
          <w:tbl>
            <w:tblPr>
              <w:tblW w:w="5000" w:type="pct"/>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1098"/>
              <w:gridCol w:w="1315"/>
              <w:gridCol w:w="2026"/>
              <w:gridCol w:w="2026"/>
              <w:gridCol w:w="2026"/>
              <w:gridCol w:w="1784"/>
            </w:tblGrid>
            <w:tr w:rsidR="0012369A" w:rsidRPr="001B3462" w14:paraId="61FB3C74" w14:textId="77777777" w:rsidTr="00895F1E">
              <w:trPr>
                <w:trHeight w:hRule="exact" w:val="360"/>
              </w:trPr>
              <w:tc>
                <w:tcPr>
                  <w:tcW w:w="534" w:type="pct"/>
                  <w:tcBorders>
                    <w:top w:val="single" w:sz="2" w:space="0" w:color="F0E1FF"/>
                    <w:left w:val="single" w:sz="2" w:space="0" w:color="F0E1FF"/>
                    <w:bottom w:val="single" w:sz="2" w:space="0" w:color="auto"/>
                    <w:right w:val="single" w:sz="2" w:space="0" w:color="F0E1FF"/>
                  </w:tcBorders>
                  <w:shd w:val="clear" w:color="auto" w:fill="F0E1FF"/>
                  <w:vAlign w:val="center"/>
                </w:tcPr>
                <w:p w14:paraId="40C70819"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N</w:t>
                  </w:r>
                </w:p>
              </w:tc>
              <w:tc>
                <w:tcPr>
                  <w:tcW w:w="640" w:type="pct"/>
                  <w:tcBorders>
                    <w:top w:val="single" w:sz="2" w:space="0" w:color="F0E1FF"/>
                    <w:left w:val="single" w:sz="2" w:space="0" w:color="F0E1FF"/>
                    <w:bottom w:val="single" w:sz="2" w:space="0" w:color="auto"/>
                    <w:right w:val="single" w:sz="2" w:space="0" w:color="F0E1FF"/>
                  </w:tcBorders>
                  <w:shd w:val="clear" w:color="auto" w:fill="F0E1FF"/>
                  <w:vAlign w:val="center"/>
                </w:tcPr>
                <w:p w14:paraId="2E8E80D9"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I/Y</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2BF1CF89"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PV</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76B39847"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PMT</w:t>
                  </w:r>
                </w:p>
              </w:tc>
              <w:tc>
                <w:tcPr>
                  <w:tcW w:w="986" w:type="pct"/>
                  <w:tcBorders>
                    <w:top w:val="single" w:sz="2" w:space="0" w:color="F0E1FF"/>
                    <w:left w:val="single" w:sz="2" w:space="0" w:color="F0E1FF"/>
                    <w:bottom w:val="single" w:sz="2" w:space="0" w:color="auto"/>
                    <w:right w:val="single" w:sz="2" w:space="0" w:color="F0E1FF"/>
                  </w:tcBorders>
                  <w:shd w:val="clear" w:color="auto" w:fill="F0E1FF"/>
                  <w:vAlign w:val="center"/>
                </w:tcPr>
                <w:p w14:paraId="62E5D001"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FV</w:t>
                  </w:r>
                </w:p>
              </w:tc>
              <w:tc>
                <w:tcPr>
                  <w:tcW w:w="868" w:type="pct"/>
                  <w:tcBorders>
                    <w:top w:val="single" w:sz="2" w:space="0" w:color="F0E1FF"/>
                    <w:left w:val="single" w:sz="2" w:space="0" w:color="F0E1FF"/>
                    <w:bottom w:val="single" w:sz="2" w:space="0" w:color="auto"/>
                    <w:right w:val="single" w:sz="2" w:space="0" w:color="F0E1FF"/>
                  </w:tcBorders>
                  <w:shd w:val="clear" w:color="auto" w:fill="F0E1FF"/>
                  <w:vAlign w:val="center"/>
                </w:tcPr>
                <w:p w14:paraId="2569AC14" w14:textId="77777777" w:rsidR="0012369A" w:rsidRPr="001B3462" w:rsidRDefault="0012369A" w:rsidP="00895F1E">
                  <w:pPr>
                    <w:tabs>
                      <w:tab w:val="decimal" w:pos="360"/>
                      <w:tab w:val="left" w:pos="720"/>
                      <w:tab w:val="left" w:pos="1080"/>
                    </w:tabs>
                    <w:jc w:val="center"/>
                    <w:rPr>
                      <w:b/>
                      <w:snapToGrid w:val="0"/>
                      <w:sz w:val="18"/>
                      <w:szCs w:val="18"/>
                    </w:rPr>
                  </w:pPr>
                  <w:r w:rsidRPr="001B3462">
                    <w:rPr>
                      <w:b/>
                      <w:snapToGrid w:val="0"/>
                      <w:sz w:val="18"/>
                      <w:szCs w:val="18"/>
                    </w:rPr>
                    <w:t>MODE</w:t>
                  </w:r>
                </w:p>
              </w:tc>
            </w:tr>
            <w:tr w:rsidR="0012369A" w:rsidRPr="001B3462" w14:paraId="2D9A72A7" w14:textId="77777777" w:rsidTr="00895F1E">
              <w:trPr>
                <w:trHeight w:hRule="exact" w:val="864"/>
              </w:trPr>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7E4B0906"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640" w:type="pct"/>
                  <w:tcBorders>
                    <w:top w:val="single" w:sz="2" w:space="0" w:color="auto"/>
                    <w:left w:val="single" w:sz="2" w:space="0" w:color="auto"/>
                    <w:bottom w:val="single" w:sz="2" w:space="0" w:color="auto"/>
                    <w:right w:val="single" w:sz="2" w:space="0" w:color="auto"/>
                  </w:tcBorders>
                  <w:shd w:val="clear" w:color="auto" w:fill="FFFFFF"/>
                  <w:vAlign w:val="center"/>
                </w:tcPr>
                <w:p w14:paraId="1FA6380C"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46C0EA6B" w14:textId="77777777" w:rsidR="0012369A" w:rsidRPr="001B3462" w:rsidRDefault="0012369A" w:rsidP="00895F1E">
                  <w:pPr>
                    <w:tabs>
                      <w:tab w:val="decimal" w:pos="360"/>
                      <w:tab w:val="left" w:pos="720"/>
                      <w:tab w:val="left" w:pos="1080"/>
                    </w:tabs>
                    <w:jc w:val="center"/>
                    <w:rPr>
                      <w:szCs w:val="20"/>
                    </w:rPr>
                  </w:pPr>
                  <w:r w:rsidRPr="001B3462">
                    <w:rPr>
                      <w:b/>
                      <w:szCs w:val="20"/>
                      <w:shd w:val="clear" w:color="auto" w:fill="FFF08C"/>
                    </w:rPr>
                    <w:t>CPT</w:t>
                  </w:r>
                  <w:r w:rsidRPr="001B3462">
                    <w:rPr>
                      <w:szCs w:val="20"/>
                    </w:rPr>
                    <w:t xml:space="preserve"> [PV]</w:t>
                  </w:r>
                </w:p>
                <w:p w14:paraId="71EDDE57" w14:textId="77777777" w:rsidR="0012369A" w:rsidRPr="001B3462" w:rsidRDefault="0012369A" w:rsidP="00895F1E">
                  <w:pPr>
                    <w:tabs>
                      <w:tab w:val="decimal" w:pos="360"/>
                      <w:tab w:val="left" w:pos="720"/>
                      <w:tab w:val="left" w:pos="1080"/>
                    </w:tabs>
                    <w:jc w:val="center"/>
                    <w:rPr>
                      <w:color w:val="960000"/>
                      <w:szCs w:val="20"/>
                    </w:rPr>
                  </w:pPr>
                </w:p>
                <w:p w14:paraId="4D7796C8" w14:textId="77777777" w:rsidR="0012369A" w:rsidRPr="001B3462" w:rsidRDefault="0012369A" w:rsidP="00895F1E">
                  <w:pPr>
                    <w:tabs>
                      <w:tab w:val="decimal" w:pos="360"/>
                      <w:tab w:val="left" w:pos="720"/>
                      <w:tab w:val="left" w:pos="1080"/>
                    </w:tabs>
                    <w:jc w:val="center"/>
                    <w:rPr>
                      <w:b/>
                      <w:snapToGrid w:val="0"/>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7FE05523"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986" w:type="pct"/>
                  <w:tcBorders>
                    <w:top w:val="single" w:sz="2" w:space="0" w:color="auto"/>
                    <w:left w:val="single" w:sz="2" w:space="0" w:color="auto"/>
                    <w:bottom w:val="single" w:sz="2" w:space="0" w:color="auto"/>
                    <w:right w:val="single" w:sz="2" w:space="0" w:color="auto"/>
                  </w:tcBorders>
                  <w:shd w:val="clear" w:color="auto" w:fill="FFFFFF"/>
                  <w:vAlign w:val="center"/>
                </w:tcPr>
                <w:p w14:paraId="5C2F21CA" w14:textId="77777777" w:rsidR="0012369A" w:rsidRPr="001B3462" w:rsidRDefault="0012369A" w:rsidP="00895F1E">
                  <w:pPr>
                    <w:tabs>
                      <w:tab w:val="decimal" w:pos="360"/>
                      <w:tab w:val="left" w:pos="720"/>
                      <w:tab w:val="left" w:pos="1080"/>
                    </w:tabs>
                    <w:jc w:val="center"/>
                    <w:rPr>
                      <w:snapToGrid w:val="0"/>
                      <w:color w:val="FFFFFF" w:themeColor="background1"/>
                      <w:szCs w:val="20"/>
                    </w:rPr>
                  </w:pPr>
                </w:p>
              </w:tc>
              <w:tc>
                <w:tcPr>
                  <w:tcW w:w="868" w:type="pct"/>
                  <w:tcBorders>
                    <w:top w:val="single" w:sz="2" w:space="0" w:color="auto"/>
                    <w:left w:val="single" w:sz="2" w:space="0" w:color="auto"/>
                    <w:bottom w:val="single" w:sz="2" w:space="0" w:color="auto"/>
                    <w:right w:val="single" w:sz="2" w:space="0" w:color="auto"/>
                  </w:tcBorders>
                  <w:shd w:val="clear" w:color="auto" w:fill="FFFFFF"/>
                  <w:vAlign w:val="center"/>
                </w:tcPr>
                <w:p w14:paraId="173028D0" w14:textId="77777777" w:rsidR="0012369A" w:rsidRPr="001B3462" w:rsidRDefault="0012369A" w:rsidP="00895F1E">
                  <w:pPr>
                    <w:tabs>
                      <w:tab w:val="center" w:pos="1440"/>
                      <w:tab w:val="center" w:pos="2880"/>
                      <w:tab w:val="center" w:pos="4320"/>
                      <w:tab w:val="center" w:pos="5760"/>
                      <w:tab w:val="center" w:pos="7200"/>
                      <w:tab w:val="center" w:pos="8640"/>
                    </w:tabs>
                    <w:jc w:val="center"/>
                    <w:rPr>
                      <w:rFonts w:cs="Arial"/>
                      <w:b/>
                      <w:color w:val="FFFFFF" w:themeColor="background1"/>
                      <w:szCs w:val="20"/>
                    </w:rPr>
                  </w:pPr>
                </w:p>
              </w:tc>
            </w:tr>
          </w:tbl>
          <w:p w14:paraId="192D4843" w14:textId="77777777" w:rsidR="0012369A" w:rsidRPr="001B3462" w:rsidRDefault="0012369A" w:rsidP="00895F1E">
            <w:pPr>
              <w:rPr>
                <w:rFonts w:cs="Arial"/>
                <w:sz w:val="16"/>
                <w:szCs w:val="16"/>
              </w:rPr>
            </w:pPr>
          </w:p>
          <w:p w14:paraId="7939F2C6"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tbl>
            <w:tblPr>
              <w:tblStyle w:val="TableGrid"/>
              <w:tblW w:w="0" w:type="auto"/>
              <w:tblLook w:val="04A0" w:firstRow="1" w:lastRow="0" w:firstColumn="1" w:lastColumn="0" w:noHBand="0" w:noVBand="1"/>
            </w:tblPr>
            <w:tblGrid>
              <w:gridCol w:w="1957"/>
              <w:gridCol w:w="4500"/>
              <w:gridCol w:w="1246"/>
              <w:gridCol w:w="2568"/>
            </w:tblGrid>
            <w:tr w:rsidR="0012369A" w14:paraId="5230BA82" w14:textId="77777777" w:rsidTr="00895F1E">
              <w:trPr>
                <w:trHeight w:hRule="exact" w:val="720"/>
              </w:trPr>
              <w:tc>
                <w:tcPr>
                  <w:tcW w:w="1957" w:type="dxa"/>
                  <w:tcBorders>
                    <w:top w:val="single" w:sz="4" w:space="0" w:color="F0E1FF"/>
                    <w:left w:val="single" w:sz="4" w:space="0" w:color="F0E1FF"/>
                    <w:bottom w:val="single" w:sz="4" w:space="0" w:color="F0E1FF"/>
                  </w:tcBorders>
                  <w:vAlign w:val="center"/>
                </w:tcPr>
                <w:p w14:paraId="3F239E3A"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r>
                    <w:rPr>
                      <w:rFonts w:cs="Arial"/>
                      <w:b/>
                      <w:szCs w:val="20"/>
                    </w:rPr>
                    <w:t>Excel Formula:</w:t>
                  </w:r>
                </w:p>
              </w:tc>
              <w:tc>
                <w:tcPr>
                  <w:tcW w:w="4500" w:type="dxa"/>
                  <w:shd w:val="clear" w:color="auto" w:fill="FFFFFF" w:themeFill="background1"/>
                  <w:vAlign w:val="center"/>
                </w:tcPr>
                <w:p w14:paraId="5479DA21"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c>
                <w:tcPr>
                  <w:tcW w:w="1246" w:type="dxa"/>
                  <w:tcBorders>
                    <w:top w:val="single" w:sz="4" w:space="0" w:color="F0E1FF"/>
                    <w:bottom w:val="single" w:sz="4" w:space="0" w:color="F0E1FF"/>
                  </w:tcBorders>
                  <w:shd w:val="clear" w:color="auto" w:fill="F0E1FF"/>
                  <w:vAlign w:val="center"/>
                </w:tcPr>
                <w:p w14:paraId="61B213A1"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r>
                    <w:rPr>
                      <w:rFonts w:cs="Arial"/>
                      <w:b/>
                      <w:szCs w:val="20"/>
                    </w:rPr>
                    <w:t>Answer:</w:t>
                  </w:r>
                </w:p>
              </w:tc>
              <w:tc>
                <w:tcPr>
                  <w:tcW w:w="2568" w:type="dxa"/>
                  <w:shd w:val="clear" w:color="auto" w:fill="FFFFFF" w:themeFill="background1"/>
                  <w:vAlign w:val="center"/>
                </w:tcPr>
                <w:p w14:paraId="07A7FA0F" w14:textId="77777777" w:rsidR="0012369A" w:rsidRDefault="0012369A" w:rsidP="00895F1E">
                  <w:pPr>
                    <w:tabs>
                      <w:tab w:val="left" w:pos="1423"/>
                      <w:tab w:val="center" w:pos="2880"/>
                      <w:tab w:val="center" w:pos="4320"/>
                      <w:tab w:val="center" w:pos="5760"/>
                      <w:tab w:val="center" w:pos="7200"/>
                      <w:tab w:val="center" w:pos="8640"/>
                    </w:tabs>
                    <w:jc w:val="center"/>
                    <w:rPr>
                      <w:rFonts w:cs="Arial"/>
                      <w:b/>
                      <w:szCs w:val="20"/>
                    </w:rPr>
                  </w:pPr>
                </w:p>
              </w:tc>
            </w:tr>
          </w:tbl>
          <w:p w14:paraId="326FFBBF" w14:textId="77777777" w:rsidR="0012369A" w:rsidRDefault="0012369A" w:rsidP="00895F1E">
            <w:pPr>
              <w:tabs>
                <w:tab w:val="left" w:pos="1423"/>
                <w:tab w:val="center" w:pos="2880"/>
                <w:tab w:val="center" w:pos="4320"/>
                <w:tab w:val="center" w:pos="5760"/>
                <w:tab w:val="center" w:pos="7200"/>
                <w:tab w:val="center" w:pos="8640"/>
              </w:tabs>
              <w:rPr>
                <w:rFonts w:cs="Arial"/>
                <w:b/>
                <w:szCs w:val="20"/>
              </w:rPr>
            </w:pPr>
          </w:p>
          <w:p w14:paraId="0D19A528" w14:textId="77777777" w:rsidR="0012369A" w:rsidRPr="001B3462" w:rsidRDefault="0012369A" w:rsidP="00895F1E">
            <w:pPr>
              <w:tabs>
                <w:tab w:val="left" w:pos="1423"/>
                <w:tab w:val="center" w:pos="2880"/>
                <w:tab w:val="center" w:pos="4320"/>
                <w:tab w:val="center" w:pos="5760"/>
                <w:tab w:val="center" w:pos="7200"/>
                <w:tab w:val="center" w:pos="8640"/>
              </w:tabs>
              <w:rPr>
                <w:rFonts w:cs="Arial"/>
                <w:sz w:val="16"/>
                <w:szCs w:val="16"/>
              </w:rPr>
            </w:pPr>
          </w:p>
        </w:tc>
      </w:tr>
    </w:tbl>
    <w:p w14:paraId="0C2B7EE6" w14:textId="77777777" w:rsidR="0012369A" w:rsidRDefault="0012369A" w:rsidP="0012369A">
      <w:pPr>
        <w:rPr>
          <w:rFonts w:cs="Tahoma"/>
          <w:b/>
          <w:szCs w:val="20"/>
        </w:rPr>
      </w:pPr>
    </w:p>
    <w:p w14:paraId="7BAFFC6B" w14:textId="77777777" w:rsidR="0012369A" w:rsidRPr="00452E65" w:rsidRDefault="0012369A" w:rsidP="0012369A">
      <w:pPr>
        <w:rPr>
          <w:rFonts w:cs="Tahoma"/>
          <w:b/>
          <w:szCs w:val="20"/>
        </w:rPr>
      </w:pPr>
    </w:p>
    <w:p w14:paraId="29737DEC" w14:textId="77777777" w:rsidR="0012369A" w:rsidRDefault="0012369A" w:rsidP="0012369A">
      <w:pPr>
        <w:ind w:left="720" w:hanging="720"/>
        <w:rPr>
          <w:szCs w:val="20"/>
        </w:rPr>
      </w:pPr>
      <w:r>
        <w:rPr>
          <w:szCs w:val="20"/>
        </w:rPr>
        <w:t>b.</w:t>
      </w:r>
      <w:r>
        <w:rPr>
          <w:szCs w:val="20"/>
        </w:rPr>
        <w:tab/>
        <w:t xml:space="preserve">Determine the amounts of </w:t>
      </w:r>
      <w:r w:rsidRPr="00D76AD5">
        <w:rPr>
          <w:b/>
          <w:szCs w:val="20"/>
        </w:rPr>
        <w:t>sales revenue</w:t>
      </w:r>
      <w:r>
        <w:rPr>
          <w:szCs w:val="20"/>
        </w:rPr>
        <w:t xml:space="preserve"> and </w:t>
      </w:r>
      <w:r w:rsidRPr="00D76AD5">
        <w:rPr>
          <w:b/>
          <w:szCs w:val="20"/>
        </w:rPr>
        <w:t>interest revenue</w:t>
      </w:r>
      <w:r>
        <w:rPr>
          <w:szCs w:val="20"/>
        </w:rPr>
        <w:t xml:space="preserve"> that MMMM Corporation should recognize in its income statement </w:t>
      </w:r>
      <w:r w:rsidRPr="00D76AD5">
        <w:rPr>
          <w:b/>
          <w:szCs w:val="20"/>
        </w:rPr>
        <w:t xml:space="preserve">for the year ended December 31, </w:t>
      </w:r>
      <w:r>
        <w:rPr>
          <w:b/>
          <w:szCs w:val="20"/>
        </w:rPr>
        <w:t>2020</w:t>
      </w:r>
      <w:r>
        <w:rPr>
          <w:szCs w:val="20"/>
        </w:rPr>
        <w:t xml:space="preserve">. </w:t>
      </w:r>
      <w:r w:rsidRPr="00241BEE">
        <w:rPr>
          <w:b/>
          <w:sz w:val="16"/>
          <w:szCs w:val="16"/>
        </w:rPr>
        <w:t>(</w:t>
      </w:r>
      <w:r>
        <w:rPr>
          <w:b/>
          <w:sz w:val="16"/>
          <w:szCs w:val="16"/>
        </w:rPr>
        <w:t>4</w:t>
      </w:r>
      <w:r w:rsidRPr="00241BEE">
        <w:rPr>
          <w:b/>
          <w:sz w:val="16"/>
          <w:szCs w:val="16"/>
        </w:rPr>
        <w:t xml:space="preserve"> points)</w:t>
      </w:r>
    </w:p>
    <w:p w14:paraId="4EB293AF" w14:textId="77777777" w:rsidR="0012369A" w:rsidRDefault="0012369A" w:rsidP="0012369A">
      <w:pPr>
        <w:rPr>
          <w:rFonts w:cs="Tahoma"/>
          <w:b/>
          <w:szCs w:val="20"/>
        </w:rPr>
      </w:pPr>
    </w:p>
    <w:tbl>
      <w:tblPr>
        <w:tblW w:w="0" w:type="auto"/>
        <w:tblBorders>
          <w:top w:val="single" w:sz="4" w:space="0" w:color="FFFFCC"/>
          <w:left w:val="single" w:sz="4" w:space="0" w:color="FFFFCC"/>
          <w:bottom w:val="single" w:sz="4" w:space="0" w:color="FFFFCC"/>
          <w:right w:val="single" w:sz="4" w:space="0" w:color="FFFFCC"/>
          <w:insideH w:val="single" w:sz="4" w:space="0" w:color="FFFFCC"/>
          <w:insideV w:val="single" w:sz="4" w:space="0" w:color="FFFFCC"/>
        </w:tblBorders>
        <w:tblLook w:val="01E0" w:firstRow="1" w:lastRow="1" w:firstColumn="1" w:lastColumn="1" w:noHBand="0" w:noVBand="0"/>
      </w:tblPr>
      <w:tblGrid>
        <w:gridCol w:w="7830"/>
        <w:gridCol w:w="2610"/>
      </w:tblGrid>
      <w:tr w:rsidR="0012369A" w:rsidRPr="00241BEE" w14:paraId="73005398" w14:textId="77777777" w:rsidTr="00895F1E">
        <w:tc>
          <w:tcPr>
            <w:tcW w:w="7830" w:type="dxa"/>
            <w:tcBorders>
              <w:bottom w:val="single" w:sz="4" w:space="0" w:color="FFFFCC"/>
            </w:tcBorders>
            <w:shd w:val="clear" w:color="auto" w:fill="FFFFFF"/>
          </w:tcPr>
          <w:p w14:paraId="33D88F52" w14:textId="77777777" w:rsidR="0012369A" w:rsidRPr="00241BEE" w:rsidRDefault="0012369A" w:rsidP="00895F1E">
            <w:pPr>
              <w:tabs>
                <w:tab w:val="decimal" w:pos="360"/>
                <w:tab w:val="left" w:pos="720"/>
                <w:tab w:val="left" w:pos="1080"/>
              </w:tabs>
              <w:rPr>
                <w:snapToGrid w:val="0"/>
              </w:rPr>
            </w:pPr>
          </w:p>
        </w:tc>
        <w:tc>
          <w:tcPr>
            <w:tcW w:w="2610" w:type="dxa"/>
            <w:tcBorders>
              <w:bottom w:val="single" w:sz="4" w:space="0" w:color="auto"/>
            </w:tcBorders>
            <w:shd w:val="clear" w:color="auto" w:fill="FFF08C"/>
          </w:tcPr>
          <w:p w14:paraId="15FF021A" w14:textId="77777777" w:rsidR="0012369A" w:rsidRPr="00241BEE" w:rsidRDefault="0012369A" w:rsidP="00895F1E">
            <w:pPr>
              <w:tabs>
                <w:tab w:val="decimal" w:pos="360"/>
                <w:tab w:val="left" w:pos="720"/>
                <w:tab w:val="left" w:pos="1080"/>
              </w:tabs>
              <w:jc w:val="center"/>
              <w:rPr>
                <w:b/>
                <w:snapToGrid w:val="0"/>
              </w:rPr>
            </w:pPr>
            <w:r w:rsidRPr="00241BEE">
              <w:rPr>
                <w:b/>
                <w:snapToGrid w:val="0"/>
              </w:rPr>
              <w:t>Your Answer</w:t>
            </w:r>
            <w:r>
              <w:rPr>
                <w:b/>
                <w:snapToGrid w:val="0"/>
              </w:rPr>
              <w:t>s</w:t>
            </w:r>
          </w:p>
        </w:tc>
      </w:tr>
      <w:tr w:rsidR="0012369A" w:rsidRPr="00241BEE" w14:paraId="5C2CEBFB" w14:textId="77777777" w:rsidTr="00895F1E">
        <w:trPr>
          <w:trHeight w:hRule="exact" w:val="720"/>
        </w:trPr>
        <w:tc>
          <w:tcPr>
            <w:tcW w:w="7830" w:type="dxa"/>
            <w:tcBorders>
              <w:right w:val="single" w:sz="4" w:space="0" w:color="auto"/>
            </w:tcBorders>
            <w:shd w:val="clear" w:color="auto" w:fill="FFFFFF"/>
            <w:vAlign w:val="center"/>
          </w:tcPr>
          <w:p w14:paraId="6E93D83D"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Sales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8DB9D43" w14:textId="77777777" w:rsidR="0012369A" w:rsidRPr="00241BEE" w:rsidRDefault="0012369A" w:rsidP="00895F1E">
            <w:pPr>
              <w:tabs>
                <w:tab w:val="decimal" w:pos="360"/>
                <w:tab w:val="left" w:pos="720"/>
                <w:tab w:val="left" w:pos="1080"/>
              </w:tabs>
              <w:jc w:val="right"/>
              <w:rPr>
                <w:snapToGrid w:val="0"/>
              </w:rPr>
            </w:pPr>
          </w:p>
        </w:tc>
      </w:tr>
      <w:tr w:rsidR="0012369A" w:rsidRPr="00241BEE" w14:paraId="2C7ECA41" w14:textId="77777777" w:rsidTr="00895F1E">
        <w:trPr>
          <w:trHeight w:hRule="exact" w:val="720"/>
        </w:trPr>
        <w:tc>
          <w:tcPr>
            <w:tcW w:w="7830" w:type="dxa"/>
            <w:tcBorders>
              <w:right w:val="single" w:sz="4" w:space="0" w:color="auto"/>
            </w:tcBorders>
            <w:shd w:val="clear" w:color="auto" w:fill="FFFFFF"/>
            <w:vAlign w:val="center"/>
          </w:tcPr>
          <w:p w14:paraId="4265D174" w14:textId="77777777" w:rsidR="0012369A" w:rsidRPr="00EC741A" w:rsidRDefault="0012369A" w:rsidP="00895F1E">
            <w:pPr>
              <w:tabs>
                <w:tab w:val="left" w:pos="720"/>
                <w:tab w:val="left" w:pos="1080"/>
              </w:tabs>
              <w:ind w:left="720" w:hanging="720"/>
              <w:rPr>
                <w:b/>
                <w:snapToGrid w:val="0"/>
              </w:rPr>
            </w:pPr>
            <w:r>
              <w:rPr>
                <w:snapToGrid w:val="0"/>
              </w:rPr>
              <w:tab/>
            </w:r>
            <w:r>
              <w:rPr>
                <w:snapToGrid w:val="0"/>
              </w:rPr>
              <w:tab/>
            </w:r>
            <w:r w:rsidRPr="00EC741A">
              <w:rPr>
                <w:b/>
                <w:snapToGrid w:val="0"/>
              </w:rPr>
              <w:t>Interest Revenue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7211DBD" w14:textId="77777777" w:rsidR="0012369A" w:rsidRPr="00241BEE" w:rsidRDefault="0012369A" w:rsidP="00895F1E">
            <w:pPr>
              <w:tabs>
                <w:tab w:val="decimal" w:pos="360"/>
                <w:tab w:val="left" w:pos="720"/>
                <w:tab w:val="left" w:pos="1080"/>
              </w:tabs>
              <w:jc w:val="right"/>
              <w:rPr>
                <w:snapToGrid w:val="0"/>
              </w:rPr>
            </w:pPr>
          </w:p>
        </w:tc>
      </w:tr>
    </w:tbl>
    <w:p w14:paraId="1721FD5A" w14:textId="77777777" w:rsidR="0012369A" w:rsidRPr="00241BEE" w:rsidRDefault="0012369A" w:rsidP="0012369A">
      <w:pPr>
        <w:pStyle w:val="BodyTextIndent"/>
        <w:tabs>
          <w:tab w:val="decimal" w:pos="360"/>
        </w:tabs>
        <w:ind w:left="0"/>
        <w:rPr>
          <w:rFonts w:ascii="Verdana" w:hAnsi="Verdana"/>
          <w:b/>
          <w:sz w:val="20"/>
        </w:rPr>
      </w:pPr>
    </w:p>
    <w:p w14:paraId="0E012217" w14:textId="77777777" w:rsidR="0012369A" w:rsidRPr="00241BEE" w:rsidRDefault="0012369A" w:rsidP="0012369A">
      <w:pPr>
        <w:pStyle w:val="BodyTextIndent"/>
        <w:tabs>
          <w:tab w:val="decimal" w:pos="360"/>
        </w:tabs>
        <w:ind w:left="0"/>
        <w:rPr>
          <w:rFonts w:ascii="Verdana" w:hAnsi="Verdana"/>
          <w:b/>
          <w:sz w:val="20"/>
        </w:rPr>
      </w:pPr>
      <w:r>
        <w:rPr>
          <w:rFonts w:ascii="Verdana" w:hAnsi="Verdana"/>
          <w:b/>
          <w:sz w:val="20"/>
        </w:rPr>
        <w:tab/>
      </w:r>
      <w:r>
        <w:rPr>
          <w:rFonts w:ascii="Verdana" w:hAnsi="Verdana"/>
          <w:b/>
          <w:sz w:val="20"/>
        </w:rPr>
        <w:tab/>
      </w:r>
      <w:r>
        <w:rPr>
          <w:rFonts w:ascii="Verdana" w:hAnsi="Verdana"/>
          <w:b/>
          <w:sz w:val="20"/>
        </w:rPr>
        <w:tab/>
      </w:r>
      <w:r w:rsidRPr="00241BEE">
        <w:rPr>
          <w:rFonts w:ascii="Verdana" w:hAnsi="Verdana"/>
          <w:b/>
          <w:sz w:val="18"/>
          <w:szCs w:val="18"/>
        </w:rPr>
        <w:t>SUPPORTING CALCULATION</w:t>
      </w:r>
      <w:r>
        <w:rPr>
          <w:rFonts w:ascii="Verdana" w:hAnsi="Verdana"/>
          <w:b/>
          <w:sz w:val="18"/>
          <w:szCs w:val="18"/>
        </w:rPr>
        <w:t>:</w:t>
      </w:r>
    </w:p>
    <w:p w14:paraId="421595E0" w14:textId="77777777" w:rsidR="00583948" w:rsidRDefault="00583948" w:rsidP="00583948">
      <w:pPr>
        <w:rPr>
          <w:rFonts w:cs="Tahoma"/>
          <w:b/>
          <w:szCs w:val="20"/>
        </w:rPr>
      </w:pPr>
    </w:p>
    <w:p w14:paraId="51239AF9" w14:textId="77777777" w:rsidR="00583948" w:rsidRDefault="00583948" w:rsidP="00583948">
      <w:pPr>
        <w:rPr>
          <w:rFonts w:cs="Tahoma"/>
          <w:b/>
          <w:szCs w:val="20"/>
        </w:rPr>
      </w:pPr>
    </w:p>
    <w:p w14:paraId="6078A89E" w14:textId="77777777" w:rsidR="00583948" w:rsidRDefault="00583948" w:rsidP="00583948">
      <w:pPr>
        <w:rPr>
          <w:rFonts w:cs="Tahoma"/>
          <w:b/>
          <w:szCs w:val="20"/>
        </w:rPr>
      </w:pPr>
    </w:p>
    <w:p w14:paraId="0FE9A44C" w14:textId="77777777" w:rsidR="00583948" w:rsidRDefault="00583948" w:rsidP="00583948">
      <w:pPr>
        <w:rPr>
          <w:rFonts w:cs="Tahoma"/>
          <w:b/>
          <w:szCs w:val="20"/>
        </w:rPr>
      </w:pPr>
    </w:p>
    <w:p w14:paraId="1150A47F" w14:textId="77777777" w:rsidR="00583948" w:rsidRDefault="00583948" w:rsidP="00583948">
      <w:pPr>
        <w:rPr>
          <w:rFonts w:cs="Tahoma"/>
          <w:b/>
          <w:szCs w:val="20"/>
        </w:rPr>
      </w:pPr>
    </w:p>
    <w:p w14:paraId="2D2E6832" w14:textId="77777777" w:rsidR="009F1771" w:rsidRDefault="009F1771" w:rsidP="00583948">
      <w:pPr>
        <w:rPr>
          <w:snapToGrid w:val="0"/>
          <w:szCs w:val="20"/>
        </w:rPr>
      </w:pPr>
    </w:p>
    <w:sectPr w:rsidR="009F1771" w:rsidSect="005144F1">
      <w:headerReference w:type="default" r:id="rId11"/>
      <w:footerReference w:type="default" r:id="rId12"/>
      <w:headerReference w:type="first" r:id="rId13"/>
      <w:pgSz w:w="12240" w:h="15840" w:code="1"/>
      <w:pgMar w:top="864" w:right="720" w:bottom="864" w:left="1008"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FF3FF" w14:textId="77777777" w:rsidR="00DD406F" w:rsidRDefault="00DD406F" w:rsidP="0043120F">
      <w:pPr>
        <w:pStyle w:val="Heading1"/>
      </w:pPr>
      <w:r>
        <w:separator/>
      </w:r>
    </w:p>
  </w:endnote>
  <w:endnote w:type="continuationSeparator" w:id="0">
    <w:p w14:paraId="1DEB8ECA" w14:textId="77777777" w:rsidR="00DD406F" w:rsidRDefault="00DD406F" w:rsidP="0043120F">
      <w:pPr>
        <w:pStyle w:val="Heading1"/>
      </w:pPr>
      <w:r>
        <w:continuationSeparator/>
      </w:r>
    </w:p>
  </w:endnote>
  <w:endnote w:type="continuationNotice" w:id="1">
    <w:p w14:paraId="348766E5" w14:textId="77777777" w:rsidR="00DD406F" w:rsidRDefault="00DD4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Galliard BT">
    <w:altName w:val="Times New Roman"/>
    <w:panose1 w:val="020B0604020202020204"/>
    <w:charset w:val="00"/>
    <w:family w:val="roman"/>
    <w:pitch w:val="variable"/>
    <w:sig w:usb0="00000007" w:usb1="00000000" w:usb2="00000000" w:usb3="00000000" w:csb0="0000001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6205" w14:textId="77777777" w:rsidR="0060217C" w:rsidRDefault="0060217C">
    <w:pPr>
      <w:spacing w:line="240" w:lineRule="exact"/>
    </w:pPr>
  </w:p>
  <w:p w14:paraId="03284E8F" w14:textId="77777777" w:rsidR="0060217C" w:rsidRPr="00D53C24" w:rsidRDefault="0060217C">
    <w:pP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BC6C1" w14:textId="77777777" w:rsidR="00DD406F" w:rsidRDefault="00DD406F" w:rsidP="0043120F">
      <w:pPr>
        <w:pStyle w:val="Heading1"/>
      </w:pPr>
      <w:r>
        <w:separator/>
      </w:r>
    </w:p>
  </w:footnote>
  <w:footnote w:type="continuationSeparator" w:id="0">
    <w:p w14:paraId="362F4D53" w14:textId="77777777" w:rsidR="00DD406F" w:rsidRDefault="00DD406F" w:rsidP="0043120F">
      <w:pPr>
        <w:pStyle w:val="Heading1"/>
      </w:pPr>
      <w:r>
        <w:continuationSeparator/>
      </w:r>
    </w:p>
  </w:footnote>
  <w:footnote w:type="continuationNotice" w:id="1">
    <w:p w14:paraId="1A4C88F4" w14:textId="77777777" w:rsidR="00DD406F" w:rsidRDefault="00DD4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2" w:space="0" w:color="F2DBDB" w:themeColor="accent2" w:themeTint="33"/>
        <w:left w:val="single" w:sz="2" w:space="0" w:color="F2DBDB" w:themeColor="accent2" w:themeTint="33"/>
        <w:bottom w:val="single" w:sz="2" w:space="0" w:color="F2DBDB" w:themeColor="accent2" w:themeTint="33"/>
        <w:right w:val="single" w:sz="2" w:space="0" w:color="F2DBDB" w:themeColor="accent2" w:themeTint="33"/>
        <w:insideH w:val="single" w:sz="2" w:space="0" w:color="F2DBDB" w:themeColor="accent2" w:themeTint="33"/>
        <w:insideV w:val="single" w:sz="2" w:space="0" w:color="F2DBDB" w:themeColor="accent2" w:themeTint="33"/>
      </w:tblBorders>
      <w:shd w:val="clear" w:color="auto" w:fill="F2DBDB" w:themeFill="accent2" w:themeFillTint="33"/>
      <w:tblLook w:val="00A0" w:firstRow="1" w:lastRow="0" w:firstColumn="1" w:lastColumn="0" w:noHBand="0" w:noVBand="0"/>
    </w:tblPr>
    <w:tblGrid>
      <w:gridCol w:w="8079"/>
      <w:gridCol w:w="2427"/>
    </w:tblGrid>
    <w:tr w:rsidR="0060217C" w:rsidRPr="00233B76" w14:paraId="68F5F36F" w14:textId="77777777" w:rsidTr="00966309">
      <w:trPr>
        <w:trHeight w:val="329"/>
      </w:trPr>
      <w:tc>
        <w:tcPr>
          <w:tcW w:w="3845" w:type="pct"/>
          <w:shd w:val="clear" w:color="auto" w:fill="F2DBDB" w:themeFill="accent2" w:themeFillTint="33"/>
          <w:vAlign w:val="center"/>
        </w:tcPr>
        <w:p w14:paraId="3C92838A" w14:textId="767E0C1B" w:rsidR="0060217C" w:rsidRPr="000019DE" w:rsidRDefault="0060217C" w:rsidP="00BF586C">
          <w:pPr>
            <w:rPr>
              <w:b/>
              <w:sz w:val="18"/>
              <w:szCs w:val="18"/>
            </w:rPr>
          </w:pPr>
          <w:r>
            <w:rPr>
              <w:b/>
              <w:sz w:val="18"/>
              <w:szCs w:val="18"/>
            </w:rPr>
            <w:t>Individual Homework #</w:t>
          </w:r>
          <w:r w:rsidR="005B69F2">
            <w:rPr>
              <w:b/>
              <w:sz w:val="18"/>
              <w:szCs w:val="18"/>
            </w:rPr>
            <w:t>5</w:t>
          </w:r>
        </w:p>
      </w:tc>
      <w:tc>
        <w:tcPr>
          <w:tcW w:w="1155" w:type="pct"/>
          <w:shd w:val="clear" w:color="auto" w:fill="F2DBDB" w:themeFill="accent2" w:themeFillTint="33"/>
          <w:vAlign w:val="center"/>
        </w:tcPr>
        <w:p w14:paraId="5BCD2AF6" w14:textId="239B3ECF" w:rsidR="0060217C" w:rsidRPr="00233B76"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jc w:val="right"/>
            <w:rPr>
              <w:rFonts w:ascii="Verdana" w:hAnsi="Verdana" w:cs="Tahoma"/>
              <w:sz w:val="18"/>
              <w:szCs w:val="18"/>
            </w:rPr>
          </w:pPr>
          <w:r w:rsidRPr="00233B76">
            <w:rPr>
              <w:rFonts w:ascii="Verdana" w:hAnsi="Verdana" w:cs="Tahoma"/>
              <w:sz w:val="18"/>
              <w:szCs w:val="18"/>
            </w:rPr>
            <w:t xml:space="preserve">Page </w:t>
          </w:r>
          <w:r w:rsidRPr="00233B76">
            <w:rPr>
              <w:rFonts w:ascii="Verdana" w:hAnsi="Verdana" w:cs="Tahoma"/>
              <w:sz w:val="18"/>
              <w:szCs w:val="18"/>
            </w:rPr>
            <w:fldChar w:fldCharType="begin"/>
          </w:r>
          <w:r w:rsidRPr="00233B76">
            <w:rPr>
              <w:rFonts w:ascii="Verdana" w:hAnsi="Verdana" w:cs="Tahoma"/>
              <w:sz w:val="18"/>
              <w:szCs w:val="18"/>
            </w:rPr>
            <w:instrText xml:space="preserve"> PAGE </w:instrText>
          </w:r>
          <w:r w:rsidRPr="00233B76">
            <w:rPr>
              <w:rFonts w:ascii="Verdana" w:hAnsi="Verdana" w:cs="Tahoma"/>
              <w:sz w:val="18"/>
              <w:szCs w:val="18"/>
            </w:rPr>
            <w:fldChar w:fldCharType="separate"/>
          </w:r>
          <w:r w:rsidR="00936681">
            <w:rPr>
              <w:rFonts w:ascii="Verdana" w:hAnsi="Verdana" w:cs="Tahoma"/>
              <w:noProof/>
              <w:sz w:val="18"/>
              <w:szCs w:val="18"/>
            </w:rPr>
            <w:t>6</w:t>
          </w:r>
          <w:r w:rsidRPr="00233B76">
            <w:rPr>
              <w:rFonts w:ascii="Verdana" w:hAnsi="Verdana" w:cs="Tahoma"/>
              <w:sz w:val="18"/>
              <w:szCs w:val="18"/>
            </w:rPr>
            <w:fldChar w:fldCharType="end"/>
          </w:r>
          <w:r w:rsidRPr="00233B76">
            <w:rPr>
              <w:rFonts w:ascii="Verdana" w:hAnsi="Verdana" w:cs="Tahoma"/>
              <w:sz w:val="18"/>
              <w:szCs w:val="18"/>
            </w:rPr>
            <w:t xml:space="preserve"> of </w:t>
          </w:r>
          <w:r w:rsidRPr="00233B76">
            <w:rPr>
              <w:rFonts w:ascii="Verdana" w:hAnsi="Verdana" w:cs="Tahoma"/>
              <w:sz w:val="18"/>
              <w:szCs w:val="18"/>
            </w:rPr>
            <w:fldChar w:fldCharType="begin"/>
          </w:r>
          <w:r w:rsidRPr="00233B76">
            <w:rPr>
              <w:rFonts w:ascii="Verdana" w:hAnsi="Verdana" w:cs="Tahoma"/>
              <w:sz w:val="18"/>
              <w:szCs w:val="18"/>
            </w:rPr>
            <w:instrText xml:space="preserve"> NUMPAGES </w:instrText>
          </w:r>
          <w:r w:rsidRPr="00233B76">
            <w:rPr>
              <w:rFonts w:ascii="Verdana" w:hAnsi="Verdana" w:cs="Tahoma"/>
              <w:sz w:val="18"/>
              <w:szCs w:val="18"/>
            </w:rPr>
            <w:fldChar w:fldCharType="separate"/>
          </w:r>
          <w:r w:rsidR="00936681">
            <w:rPr>
              <w:rFonts w:ascii="Verdana" w:hAnsi="Verdana" w:cs="Tahoma"/>
              <w:noProof/>
              <w:sz w:val="18"/>
              <w:szCs w:val="18"/>
            </w:rPr>
            <w:t>23</w:t>
          </w:r>
          <w:r w:rsidRPr="00233B76">
            <w:rPr>
              <w:rFonts w:ascii="Verdana" w:hAnsi="Verdana" w:cs="Tahoma"/>
              <w:sz w:val="18"/>
              <w:szCs w:val="18"/>
            </w:rPr>
            <w:fldChar w:fldCharType="end"/>
          </w:r>
        </w:p>
      </w:tc>
    </w:tr>
  </w:tbl>
  <w:p w14:paraId="3E88E1E2" w14:textId="77777777" w:rsidR="0060217C" w:rsidRPr="008A6976" w:rsidRDefault="0060217C">
    <w:pPr>
      <w:pStyle w:val="Head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2" w:space="0" w:color="F2DBDB" w:themeColor="accent2" w:themeTint="33"/>
        <w:left w:val="single" w:sz="2" w:space="0" w:color="F2DBDB" w:themeColor="accent2" w:themeTint="33"/>
        <w:bottom w:val="single" w:sz="2" w:space="0" w:color="F2DBDB" w:themeColor="accent2" w:themeTint="33"/>
        <w:right w:val="single" w:sz="2" w:space="0" w:color="F2DBDB" w:themeColor="accent2" w:themeTint="33"/>
        <w:insideH w:val="single" w:sz="2" w:space="0" w:color="F2DBDB" w:themeColor="accent2" w:themeTint="33"/>
        <w:insideV w:val="single" w:sz="2" w:space="0" w:color="F2DBDB" w:themeColor="accent2" w:themeTint="33"/>
      </w:tblBorders>
      <w:shd w:val="clear" w:color="auto" w:fill="F2DBDB" w:themeFill="accent2" w:themeFillTint="33"/>
      <w:tblLook w:val="00A0" w:firstRow="1" w:lastRow="0" w:firstColumn="1" w:lastColumn="0" w:noHBand="0" w:noVBand="0"/>
    </w:tblPr>
    <w:tblGrid>
      <w:gridCol w:w="8079"/>
      <w:gridCol w:w="2427"/>
    </w:tblGrid>
    <w:tr w:rsidR="0060217C" w:rsidRPr="0045017F" w14:paraId="3F883107" w14:textId="77777777" w:rsidTr="00966309">
      <w:trPr>
        <w:trHeight w:hRule="exact" w:val="360"/>
      </w:trPr>
      <w:tc>
        <w:tcPr>
          <w:tcW w:w="3845" w:type="pct"/>
          <w:shd w:val="clear" w:color="auto" w:fill="F2DBDB" w:themeFill="accent2" w:themeFillTint="33"/>
          <w:vAlign w:val="center"/>
        </w:tcPr>
        <w:p w14:paraId="75A46245" w14:textId="62843DEA" w:rsidR="0060217C" w:rsidRPr="0045017F"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rPr>
              <w:rFonts w:ascii="Verdana" w:hAnsi="Verdana" w:cs="Tahoma"/>
              <w:sz w:val="18"/>
              <w:szCs w:val="18"/>
            </w:rPr>
          </w:pPr>
          <w:r>
            <w:rPr>
              <w:rFonts w:ascii="Verdana" w:hAnsi="Verdana" w:cs="Tahoma"/>
              <w:sz w:val="18"/>
              <w:szCs w:val="18"/>
            </w:rPr>
            <w:t>BRIDGEWATER STATE UNIVERSITY</w:t>
          </w:r>
        </w:p>
      </w:tc>
      <w:tc>
        <w:tcPr>
          <w:tcW w:w="1155" w:type="pct"/>
          <w:shd w:val="clear" w:color="auto" w:fill="F2DBDB" w:themeFill="accent2" w:themeFillTint="33"/>
          <w:vAlign w:val="center"/>
        </w:tcPr>
        <w:p w14:paraId="3E5AE176" w14:textId="77777777" w:rsidR="0060217C" w:rsidRPr="0045017F"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jc w:val="right"/>
            <w:rPr>
              <w:rFonts w:ascii="Verdana" w:hAnsi="Verdana" w:cs="Tahoma"/>
              <w:sz w:val="18"/>
              <w:szCs w:val="18"/>
            </w:rPr>
          </w:pPr>
          <w:r w:rsidRPr="0045017F">
            <w:rPr>
              <w:rFonts w:ascii="Verdana" w:hAnsi="Verdana" w:cs="Tahoma"/>
              <w:sz w:val="18"/>
              <w:szCs w:val="18"/>
            </w:rPr>
            <w:t>Joseph M. D’Adamo</w:t>
          </w:r>
        </w:p>
      </w:tc>
    </w:tr>
    <w:tr w:rsidR="0060217C" w:rsidRPr="0045017F" w14:paraId="6C34882B" w14:textId="77777777" w:rsidTr="00966309">
      <w:trPr>
        <w:trHeight w:hRule="exact" w:val="360"/>
      </w:trPr>
      <w:tc>
        <w:tcPr>
          <w:tcW w:w="3845" w:type="pct"/>
          <w:shd w:val="clear" w:color="auto" w:fill="F2DBDB" w:themeFill="accent2" w:themeFillTint="33"/>
          <w:vAlign w:val="center"/>
        </w:tcPr>
        <w:p w14:paraId="66CDA61E" w14:textId="110D711C" w:rsidR="0060217C" w:rsidRPr="0045017F"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tabs>
              <w:tab w:val="left" w:pos="2700"/>
            </w:tabs>
            <w:rPr>
              <w:rFonts w:ascii="Verdana" w:hAnsi="Verdana" w:cs="Tahoma"/>
              <w:sz w:val="18"/>
              <w:szCs w:val="18"/>
            </w:rPr>
          </w:pPr>
          <w:r>
            <w:rPr>
              <w:rFonts w:ascii="Verdana" w:hAnsi="Verdana" w:cs="Tahoma"/>
              <w:sz w:val="18"/>
              <w:szCs w:val="18"/>
            </w:rPr>
            <w:t>ACFI 340</w:t>
          </w:r>
          <w:r w:rsidRPr="0045017F">
            <w:rPr>
              <w:rFonts w:ascii="Verdana" w:hAnsi="Verdana" w:cs="Tahoma"/>
              <w:sz w:val="18"/>
              <w:szCs w:val="18"/>
            </w:rPr>
            <w:t xml:space="preserve"> INTERMEDIATE ACCOUNTING I</w:t>
          </w:r>
        </w:p>
      </w:tc>
      <w:tc>
        <w:tcPr>
          <w:tcW w:w="1155" w:type="pct"/>
          <w:shd w:val="clear" w:color="auto" w:fill="F2DBDB" w:themeFill="accent2" w:themeFillTint="33"/>
          <w:vAlign w:val="center"/>
        </w:tcPr>
        <w:p w14:paraId="7A6ABF29" w14:textId="4EDF3A32" w:rsidR="0060217C" w:rsidRPr="0045017F"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jc w:val="right"/>
            <w:rPr>
              <w:rFonts w:ascii="Verdana" w:hAnsi="Verdana" w:cs="Tahoma"/>
              <w:sz w:val="18"/>
              <w:szCs w:val="18"/>
            </w:rPr>
          </w:pPr>
          <w:r>
            <w:rPr>
              <w:rFonts w:ascii="Verdana" w:hAnsi="Verdana" w:cs="Tahoma"/>
              <w:sz w:val="18"/>
              <w:szCs w:val="18"/>
            </w:rPr>
            <w:t>SPRING 2020</w:t>
          </w:r>
          <w:r w:rsidRPr="0045017F">
            <w:rPr>
              <w:rFonts w:ascii="Verdana" w:hAnsi="Verdana" w:cs="Tahoma"/>
              <w:sz w:val="18"/>
              <w:szCs w:val="18"/>
            </w:rPr>
            <w:t xml:space="preserve"> </w:t>
          </w:r>
        </w:p>
      </w:tc>
    </w:tr>
    <w:tr w:rsidR="0060217C" w:rsidRPr="0045017F" w14:paraId="59719C29" w14:textId="77777777" w:rsidTr="00966309">
      <w:trPr>
        <w:trHeight w:hRule="exact" w:val="360"/>
      </w:trPr>
      <w:tc>
        <w:tcPr>
          <w:tcW w:w="3845" w:type="pct"/>
          <w:shd w:val="clear" w:color="auto" w:fill="F2DBDB" w:themeFill="accent2" w:themeFillTint="33"/>
          <w:vAlign w:val="center"/>
        </w:tcPr>
        <w:p w14:paraId="3658D8A0" w14:textId="3DE9F158" w:rsidR="0060217C" w:rsidRPr="000019DE" w:rsidRDefault="0060217C" w:rsidP="00BF586C">
          <w:pPr>
            <w:rPr>
              <w:b/>
              <w:sz w:val="18"/>
              <w:szCs w:val="18"/>
            </w:rPr>
          </w:pPr>
          <w:r>
            <w:rPr>
              <w:b/>
              <w:sz w:val="18"/>
              <w:szCs w:val="18"/>
            </w:rPr>
            <w:t>Individual Homework #</w:t>
          </w:r>
          <w:r w:rsidR="00D42C6A">
            <w:rPr>
              <w:b/>
              <w:sz w:val="18"/>
              <w:szCs w:val="18"/>
            </w:rPr>
            <w:t>6</w:t>
          </w:r>
        </w:p>
      </w:tc>
      <w:tc>
        <w:tcPr>
          <w:tcW w:w="1155" w:type="pct"/>
          <w:shd w:val="clear" w:color="auto" w:fill="F2DBDB" w:themeFill="accent2" w:themeFillTint="33"/>
          <w:vAlign w:val="center"/>
        </w:tcPr>
        <w:p w14:paraId="097B4779" w14:textId="54A2C745" w:rsidR="0060217C" w:rsidRPr="000019DE" w:rsidRDefault="0060217C" w:rsidP="00BF586C">
          <w:pPr>
            <w:pStyle w:val="Heading1"/>
            <w:numPr>
              <w:ilvl w:val="0"/>
              <w:numId w:val="0"/>
            </w:numPr>
            <w:pBdr>
              <w:top w:val="none" w:sz="0" w:space="0" w:color="auto"/>
              <w:left w:val="none" w:sz="0" w:space="0" w:color="auto"/>
              <w:bottom w:val="none" w:sz="0" w:space="0" w:color="auto"/>
              <w:right w:val="none" w:sz="0" w:space="0" w:color="auto"/>
            </w:pBdr>
            <w:shd w:val="clear" w:color="auto" w:fill="auto"/>
            <w:jc w:val="right"/>
            <w:rPr>
              <w:rFonts w:ascii="Verdana" w:hAnsi="Verdana" w:cs="Tahoma"/>
              <w:sz w:val="18"/>
              <w:szCs w:val="18"/>
            </w:rPr>
          </w:pPr>
          <w:r w:rsidRPr="000019DE">
            <w:rPr>
              <w:rFonts w:ascii="Verdana" w:hAnsi="Verdana" w:cs="Tahoma"/>
              <w:sz w:val="18"/>
              <w:szCs w:val="18"/>
            </w:rPr>
            <w:t xml:space="preserve">Page </w:t>
          </w:r>
          <w:r w:rsidRPr="000019DE">
            <w:rPr>
              <w:rFonts w:ascii="Verdana" w:hAnsi="Verdana" w:cs="Tahoma"/>
              <w:sz w:val="18"/>
              <w:szCs w:val="18"/>
            </w:rPr>
            <w:fldChar w:fldCharType="begin"/>
          </w:r>
          <w:r w:rsidRPr="000019DE">
            <w:rPr>
              <w:rFonts w:ascii="Verdana" w:hAnsi="Verdana" w:cs="Tahoma"/>
              <w:sz w:val="18"/>
              <w:szCs w:val="18"/>
            </w:rPr>
            <w:instrText xml:space="preserve"> PAGE </w:instrText>
          </w:r>
          <w:r w:rsidRPr="000019DE">
            <w:rPr>
              <w:rFonts w:ascii="Verdana" w:hAnsi="Verdana" w:cs="Tahoma"/>
              <w:sz w:val="18"/>
              <w:szCs w:val="18"/>
            </w:rPr>
            <w:fldChar w:fldCharType="separate"/>
          </w:r>
          <w:r w:rsidR="00936681">
            <w:rPr>
              <w:rFonts w:ascii="Verdana" w:hAnsi="Verdana" w:cs="Tahoma"/>
              <w:noProof/>
              <w:sz w:val="18"/>
              <w:szCs w:val="18"/>
            </w:rPr>
            <w:t>1</w:t>
          </w:r>
          <w:r w:rsidRPr="000019DE">
            <w:rPr>
              <w:rFonts w:ascii="Verdana" w:hAnsi="Verdana" w:cs="Tahoma"/>
              <w:sz w:val="18"/>
              <w:szCs w:val="18"/>
            </w:rPr>
            <w:fldChar w:fldCharType="end"/>
          </w:r>
          <w:r w:rsidRPr="000019DE">
            <w:rPr>
              <w:rFonts w:ascii="Verdana" w:hAnsi="Verdana" w:cs="Tahoma"/>
              <w:sz w:val="18"/>
              <w:szCs w:val="18"/>
            </w:rPr>
            <w:t xml:space="preserve"> of </w:t>
          </w:r>
          <w:r w:rsidRPr="000019DE">
            <w:rPr>
              <w:rFonts w:ascii="Verdana" w:hAnsi="Verdana" w:cs="Tahoma"/>
              <w:sz w:val="18"/>
              <w:szCs w:val="18"/>
            </w:rPr>
            <w:fldChar w:fldCharType="begin"/>
          </w:r>
          <w:r w:rsidRPr="000019DE">
            <w:rPr>
              <w:rFonts w:ascii="Verdana" w:hAnsi="Verdana" w:cs="Tahoma"/>
              <w:sz w:val="18"/>
              <w:szCs w:val="18"/>
            </w:rPr>
            <w:instrText xml:space="preserve"> NUMPAGES </w:instrText>
          </w:r>
          <w:r w:rsidRPr="000019DE">
            <w:rPr>
              <w:rFonts w:ascii="Verdana" w:hAnsi="Verdana" w:cs="Tahoma"/>
              <w:sz w:val="18"/>
              <w:szCs w:val="18"/>
            </w:rPr>
            <w:fldChar w:fldCharType="separate"/>
          </w:r>
          <w:r w:rsidR="00936681">
            <w:rPr>
              <w:rFonts w:ascii="Verdana" w:hAnsi="Verdana" w:cs="Tahoma"/>
              <w:noProof/>
              <w:sz w:val="18"/>
              <w:szCs w:val="18"/>
            </w:rPr>
            <w:t>23</w:t>
          </w:r>
          <w:r w:rsidRPr="000019DE">
            <w:rPr>
              <w:rFonts w:ascii="Verdana" w:hAnsi="Verdana" w:cs="Tahoma"/>
              <w:sz w:val="18"/>
              <w:szCs w:val="18"/>
            </w:rPr>
            <w:fldChar w:fldCharType="end"/>
          </w:r>
        </w:p>
      </w:tc>
    </w:tr>
  </w:tbl>
  <w:p w14:paraId="7680BB5D" w14:textId="77777777" w:rsidR="0060217C" w:rsidRPr="00F856D6" w:rsidRDefault="0060217C">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AutoList1"/>
    <w:lvl w:ilvl="0">
      <w:start w:val="1"/>
      <w:numFmt w:val="lowerLetter"/>
      <w:lvlText w:val="%1."/>
      <w:lvlJc w:val="left"/>
    </w:lvl>
    <w:lvl w:ilvl="1">
      <w:start w:val="1"/>
      <w:numFmt w:val="lowerRoman"/>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AutoList2"/>
    <w:lvl w:ilvl="0">
      <w:start w:val="1"/>
      <w:numFmt w:val="lowerLetter"/>
      <w:lvlText w:val="%1."/>
      <w:lvlJc w:val="left"/>
    </w:lvl>
    <w:lvl w:ilvl="1">
      <w:start w:val="1"/>
      <w:numFmt w:val="lowerRoman"/>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00000003"/>
    <w:multiLevelType w:val="multilevel"/>
    <w:tmpl w:val="00000000"/>
    <w:name w:val="AutoList4"/>
    <w:lvl w:ilvl="0">
      <w:start w:val="1"/>
      <w:numFmt w:val="upperLetter"/>
      <w:lvlText w:val="%1."/>
      <w:lvlJc w:val="left"/>
    </w:lvl>
    <w:lvl w:ilvl="1">
      <w:start w:val="1"/>
      <w:numFmt w:val="decimal"/>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00000000"/>
    <w:name w:val="AutoList3"/>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4" w15:restartNumberingAfterBreak="0">
    <w:nsid w:val="03CB2ACF"/>
    <w:multiLevelType w:val="hybridMultilevel"/>
    <w:tmpl w:val="7FBE4032"/>
    <w:lvl w:ilvl="0" w:tplc="40CE6F40">
      <w:start w:val="1"/>
      <w:numFmt w:val="bullet"/>
      <w:lvlText w:val="o"/>
      <w:lvlJc w:val="left"/>
      <w:pPr>
        <w:ind w:left="3240" w:hanging="360"/>
      </w:pPr>
      <w:rPr>
        <w:rFonts w:ascii="Verdana" w:hAnsi="Verdana" w:cs="Courier New" w:hint="default"/>
        <w:sz w:val="18"/>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4BB22B4"/>
    <w:multiLevelType w:val="hybridMultilevel"/>
    <w:tmpl w:val="C3227406"/>
    <w:lvl w:ilvl="0" w:tplc="66AC6D7E">
      <w:start w:val="1"/>
      <w:numFmt w:val="bullet"/>
      <w:lvlText w:val=""/>
      <w:lvlJc w:val="left"/>
      <w:pPr>
        <w:tabs>
          <w:tab w:val="num" w:pos="720"/>
        </w:tabs>
        <w:ind w:left="720" w:hanging="360"/>
      </w:pPr>
      <w:rPr>
        <w:rFonts w:ascii="Symbol" w:hAnsi="Symbol" w:hint="default"/>
        <w:color w:val="FFFFFF"/>
      </w:rPr>
    </w:lvl>
    <w:lvl w:ilvl="1" w:tplc="04090003">
      <w:start w:val="1"/>
      <w:numFmt w:val="bullet"/>
      <w:lvlText w:val="o"/>
      <w:lvlJc w:val="left"/>
      <w:pPr>
        <w:tabs>
          <w:tab w:val="num" w:pos="1440"/>
        </w:tabs>
        <w:ind w:left="1440" w:hanging="360"/>
      </w:pPr>
      <w:rPr>
        <w:rFonts w:ascii="Courier New" w:hAnsi="Courier New" w:cs="Courier New" w:hint="default"/>
        <w:color w:val="FFFFFF"/>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F3239D"/>
    <w:multiLevelType w:val="hybridMultilevel"/>
    <w:tmpl w:val="D1C645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AC72D61"/>
    <w:multiLevelType w:val="hybridMultilevel"/>
    <w:tmpl w:val="5EC40078"/>
    <w:lvl w:ilvl="0" w:tplc="52785312">
      <w:start w:val="1"/>
      <w:numFmt w:val="bullet"/>
      <w:lvlText w:val=""/>
      <w:lvlJc w:val="left"/>
      <w:pPr>
        <w:ind w:left="2160" w:hanging="360"/>
      </w:pPr>
      <w:rPr>
        <w:rFonts w:ascii="Symbol" w:hAnsi="Symbol" w:hint="default"/>
        <w:sz w:val="1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D830097"/>
    <w:multiLevelType w:val="hybridMultilevel"/>
    <w:tmpl w:val="49F834F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0EFC7A28"/>
    <w:multiLevelType w:val="hybridMultilevel"/>
    <w:tmpl w:val="2506D1F0"/>
    <w:lvl w:ilvl="0" w:tplc="7E18FF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3D3D99"/>
    <w:multiLevelType w:val="hybridMultilevel"/>
    <w:tmpl w:val="47D0687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30C5C2C"/>
    <w:multiLevelType w:val="hybridMultilevel"/>
    <w:tmpl w:val="5808AB4C"/>
    <w:lvl w:ilvl="0" w:tplc="4596E0B6">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86344"/>
    <w:multiLevelType w:val="hybridMultilevel"/>
    <w:tmpl w:val="E626E85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1DE46DED"/>
    <w:multiLevelType w:val="hybridMultilevel"/>
    <w:tmpl w:val="E64CADC6"/>
    <w:lvl w:ilvl="0" w:tplc="7E18FF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44DA4"/>
    <w:multiLevelType w:val="hybridMultilevel"/>
    <w:tmpl w:val="A634B712"/>
    <w:lvl w:ilvl="0" w:tplc="4E2694DE">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0947AD1"/>
    <w:multiLevelType w:val="hybridMultilevel"/>
    <w:tmpl w:val="8C064674"/>
    <w:lvl w:ilvl="0" w:tplc="7E18FF7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28377500"/>
    <w:multiLevelType w:val="multilevel"/>
    <w:tmpl w:val="CF44FEF0"/>
    <w:lvl w:ilvl="0">
      <w:start w:val="1"/>
      <w:numFmt w:val="upperRoman"/>
      <w:pStyle w:val="Heading1"/>
      <w:lvlText w:val="%1."/>
      <w:lvlJc w:val="left"/>
      <w:pPr>
        <w:tabs>
          <w:tab w:val="num" w:pos="720"/>
        </w:tabs>
        <w:ind w:left="0" w:firstLine="0"/>
      </w:pPr>
      <w:rPr>
        <w:rFonts w:hint="default"/>
      </w:rPr>
    </w:lvl>
    <w:lvl w:ilvl="1">
      <w:start w:val="1"/>
      <w:numFmt w:val="upp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7" w15:restartNumberingAfterBreak="0">
    <w:nsid w:val="29C65BAB"/>
    <w:multiLevelType w:val="hybridMultilevel"/>
    <w:tmpl w:val="6C2C74B4"/>
    <w:lvl w:ilvl="0" w:tplc="FE50FA84">
      <w:start w:val="1"/>
      <w:numFmt w:val="bullet"/>
      <w:lvlText w:val=""/>
      <w:lvlJc w:val="left"/>
      <w:pPr>
        <w:tabs>
          <w:tab w:val="num" w:pos="1080"/>
        </w:tabs>
        <w:ind w:left="1080" w:hanging="360"/>
      </w:pPr>
      <w:rPr>
        <w:rFonts w:ascii="Wingdings" w:hAnsi="Wingdings"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A495CAC"/>
    <w:multiLevelType w:val="hybridMultilevel"/>
    <w:tmpl w:val="42C4C3D6"/>
    <w:lvl w:ilvl="0" w:tplc="A0D6C584">
      <w:start w:val="1"/>
      <w:numFmt w:val="bullet"/>
      <w:lvlText w:val=""/>
      <w:lvlJc w:val="left"/>
      <w:pPr>
        <w:ind w:left="2160" w:hanging="360"/>
      </w:pPr>
      <w:rPr>
        <w:rFonts w:ascii="Symbol" w:hAnsi="Symbol" w:hint="default"/>
        <w:sz w:val="16"/>
        <w:szCs w:val="1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A511C74"/>
    <w:multiLevelType w:val="hybridMultilevel"/>
    <w:tmpl w:val="8E34C23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23B6E"/>
    <w:multiLevelType w:val="hybridMultilevel"/>
    <w:tmpl w:val="9410A5A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F3C2C34"/>
    <w:multiLevelType w:val="hybridMultilevel"/>
    <w:tmpl w:val="0BA0747E"/>
    <w:lvl w:ilvl="0" w:tplc="40CE6F40">
      <w:start w:val="1"/>
      <w:numFmt w:val="bullet"/>
      <w:lvlText w:val="o"/>
      <w:lvlJc w:val="left"/>
      <w:pPr>
        <w:ind w:left="3240" w:hanging="360"/>
      </w:pPr>
      <w:rPr>
        <w:rFonts w:ascii="Verdana" w:hAnsi="Verdana" w:cs="Courier New"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51EED"/>
    <w:multiLevelType w:val="hybridMultilevel"/>
    <w:tmpl w:val="AF4A200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20B6B62"/>
    <w:multiLevelType w:val="hybridMultilevel"/>
    <w:tmpl w:val="D12ADCD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425D26B7"/>
    <w:multiLevelType w:val="hybridMultilevel"/>
    <w:tmpl w:val="8CECB4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02199F"/>
    <w:multiLevelType w:val="hybridMultilevel"/>
    <w:tmpl w:val="416C3D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D9D5489"/>
    <w:multiLevelType w:val="hybridMultilevel"/>
    <w:tmpl w:val="979EED5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5DA4195"/>
    <w:multiLevelType w:val="hybridMultilevel"/>
    <w:tmpl w:val="58F28EB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5CEE4D9D"/>
    <w:multiLevelType w:val="hybridMultilevel"/>
    <w:tmpl w:val="8C4E04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5D486B73"/>
    <w:multiLevelType w:val="hybridMultilevel"/>
    <w:tmpl w:val="93FCA3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2757C4"/>
    <w:multiLevelType w:val="hybridMultilevel"/>
    <w:tmpl w:val="884892E8"/>
    <w:lvl w:ilvl="0" w:tplc="E34C8E9E">
      <w:start w:val="1"/>
      <w:numFmt w:val="bullet"/>
      <w:lvlText w:val=""/>
      <w:lvlJc w:val="left"/>
      <w:pPr>
        <w:tabs>
          <w:tab w:val="num" w:pos="720"/>
        </w:tabs>
        <w:ind w:left="720" w:hanging="360"/>
      </w:pPr>
      <w:rPr>
        <w:rFonts w:ascii="Symbol" w:hAnsi="Symbol" w:hint="default"/>
        <w:color w:val="FFFFFF"/>
      </w:rPr>
    </w:lvl>
    <w:lvl w:ilvl="1" w:tplc="04090003">
      <w:start w:val="1"/>
      <w:numFmt w:val="bullet"/>
      <w:lvlText w:val="o"/>
      <w:lvlJc w:val="left"/>
      <w:pPr>
        <w:tabs>
          <w:tab w:val="num" w:pos="1440"/>
        </w:tabs>
        <w:ind w:left="1440" w:hanging="360"/>
      </w:pPr>
      <w:rPr>
        <w:rFonts w:ascii="Courier New" w:hAnsi="Courier New" w:cs="Courier New" w:hint="default"/>
        <w:color w:val="FFFFFF"/>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7A1C"/>
    <w:multiLevelType w:val="hybridMultilevel"/>
    <w:tmpl w:val="A634B8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67336E4B"/>
    <w:multiLevelType w:val="hybridMultilevel"/>
    <w:tmpl w:val="E6141FE2"/>
    <w:lvl w:ilvl="0" w:tplc="40CE6F40">
      <w:start w:val="1"/>
      <w:numFmt w:val="bullet"/>
      <w:lvlText w:val="o"/>
      <w:lvlJc w:val="left"/>
      <w:pPr>
        <w:ind w:left="3240" w:hanging="360"/>
      </w:pPr>
      <w:rPr>
        <w:rFonts w:ascii="Verdana" w:hAnsi="Verdana" w:cs="Courier New"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66E11"/>
    <w:multiLevelType w:val="hybridMultilevel"/>
    <w:tmpl w:val="A53EBE6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B3BDB"/>
    <w:multiLevelType w:val="hybridMultilevel"/>
    <w:tmpl w:val="191CC21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6F973A63"/>
    <w:multiLevelType w:val="hybridMultilevel"/>
    <w:tmpl w:val="A0426AF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7BCA4F8B"/>
    <w:multiLevelType w:val="hybridMultilevel"/>
    <w:tmpl w:val="E670D29A"/>
    <w:lvl w:ilvl="0" w:tplc="7E18FF70">
      <w:start w:val="1"/>
      <w:numFmt w:val="bullet"/>
      <w:lvlText w:val=""/>
      <w:lvlJc w:val="left"/>
      <w:pPr>
        <w:tabs>
          <w:tab w:val="num" w:pos="2880"/>
        </w:tabs>
        <w:ind w:left="2880" w:hanging="360"/>
      </w:pPr>
      <w:rPr>
        <w:rFonts w:ascii="Symbol" w:hAnsi="Symbol" w:hint="default"/>
        <w:color w:val="auto"/>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7" w15:restartNumberingAfterBreak="0">
    <w:nsid w:val="7CC6039E"/>
    <w:multiLevelType w:val="hybridMultilevel"/>
    <w:tmpl w:val="0A302A4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D5F0059"/>
    <w:multiLevelType w:val="hybridMultilevel"/>
    <w:tmpl w:val="83FC027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lvlOverride w:ilvl="0">
      <w:startOverride w:val="1"/>
      <w:lvl w:ilvl="0">
        <w:start w:val="1"/>
        <w:numFmt w:val="upperLetter"/>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3"/>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16"/>
  </w:num>
  <w:num w:numId="4">
    <w:abstractNumId w:val="33"/>
  </w:num>
  <w:num w:numId="5">
    <w:abstractNumId w:val="35"/>
  </w:num>
  <w:num w:numId="6">
    <w:abstractNumId w:val="28"/>
  </w:num>
  <w:num w:numId="7">
    <w:abstractNumId w:val="12"/>
  </w:num>
  <w:num w:numId="8">
    <w:abstractNumId w:val="8"/>
  </w:num>
  <w:num w:numId="9">
    <w:abstractNumId w:val="22"/>
  </w:num>
  <w:num w:numId="10">
    <w:abstractNumId w:val="26"/>
  </w:num>
  <w:num w:numId="11">
    <w:abstractNumId w:val="23"/>
  </w:num>
  <w:num w:numId="12">
    <w:abstractNumId w:val="37"/>
  </w:num>
  <w:num w:numId="13">
    <w:abstractNumId w:val="31"/>
  </w:num>
  <w:num w:numId="14">
    <w:abstractNumId w:val="29"/>
  </w:num>
  <w:num w:numId="15">
    <w:abstractNumId w:val="27"/>
  </w:num>
  <w:num w:numId="16">
    <w:abstractNumId w:val="18"/>
  </w:num>
  <w:num w:numId="17">
    <w:abstractNumId w:val="7"/>
  </w:num>
  <w:num w:numId="18">
    <w:abstractNumId w:val="4"/>
  </w:num>
  <w:num w:numId="19">
    <w:abstractNumId w:val="32"/>
  </w:num>
  <w:num w:numId="20">
    <w:abstractNumId w:val="21"/>
  </w:num>
  <w:num w:numId="21">
    <w:abstractNumId w:val="38"/>
  </w:num>
  <w:num w:numId="22">
    <w:abstractNumId w:val="34"/>
  </w:num>
  <w:num w:numId="23">
    <w:abstractNumId w:val="14"/>
  </w:num>
  <w:num w:numId="24">
    <w:abstractNumId w:val="25"/>
  </w:num>
  <w:num w:numId="25">
    <w:abstractNumId w:val="6"/>
  </w:num>
  <w:num w:numId="26">
    <w:abstractNumId w:val="36"/>
  </w:num>
  <w:num w:numId="27">
    <w:abstractNumId w:val="15"/>
  </w:num>
  <w:num w:numId="28">
    <w:abstractNumId w:val="9"/>
  </w:num>
  <w:num w:numId="29">
    <w:abstractNumId w:val="13"/>
  </w:num>
  <w:num w:numId="30">
    <w:abstractNumId w:val="19"/>
  </w:num>
  <w:num w:numId="31">
    <w:abstractNumId w:val="10"/>
  </w:num>
  <w:num w:numId="32">
    <w:abstractNumId w:val="20"/>
  </w:num>
  <w:num w:numId="33">
    <w:abstractNumId w:val="24"/>
  </w:num>
  <w:num w:numId="34">
    <w:abstractNumId w:val="30"/>
  </w:num>
  <w:num w:numId="35">
    <w:abstractNumId w:val="5"/>
  </w:num>
  <w:num w:numId="36">
    <w:abstractNumId w:val="17"/>
  </w:num>
  <w:num w:numId="3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00A"/>
    <w:rsid w:val="00000D7B"/>
    <w:rsid w:val="00004742"/>
    <w:rsid w:val="00007B4A"/>
    <w:rsid w:val="00012617"/>
    <w:rsid w:val="0001290F"/>
    <w:rsid w:val="00012EAF"/>
    <w:rsid w:val="00017324"/>
    <w:rsid w:val="00017349"/>
    <w:rsid w:val="00020199"/>
    <w:rsid w:val="0002660B"/>
    <w:rsid w:val="00027EA8"/>
    <w:rsid w:val="00030698"/>
    <w:rsid w:val="00030AC2"/>
    <w:rsid w:val="00032447"/>
    <w:rsid w:val="00035DB1"/>
    <w:rsid w:val="0003724D"/>
    <w:rsid w:val="00037DEC"/>
    <w:rsid w:val="0004128E"/>
    <w:rsid w:val="0004300F"/>
    <w:rsid w:val="00045C92"/>
    <w:rsid w:val="00047EE9"/>
    <w:rsid w:val="00051025"/>
    <w:rsid w:val="000510CF"/>
    <w:rsid w:val="00051433"/>
    <w:rsid w:val="00052EF7"/>
    <w:rsid w:val="00054408"/>
    <w:rsid w:val="000547B4"/>
    <w:rsid w:val="0006300A"/>
    <w:rsid w:val="000642E5"/>
    <w:rsid w:val="00064AB7"/>
    <w:rsid w:val="00070411"/>
    <w:rsid w:val="00070DEE"/>
    <w:rsid w:val="00074420"/>
    <w:rsid w:val="00080198"/>
    <w:rsid w:val="00081FDA"/>
    <w:rsid w:val="00084104"/>
    <w:rsid w:val="00087089"/>
    <w:rsid w:val="000879E7"/>
    <w:rsid w:val="0009009C"/>
    <w:rsid w:val="00090C76"/>
    <w:rsid w:val="00092C15"/>
    <w:rsid w:val="000938F0"/>
    <w:rsid w:val="00093A36"/>
    <w:rsid w:val="0009759C"/>
    <w:rsid w:val="000A1647"/>
    <w:rsid w:val="000A49D0"/>
    <w:rsid w:val="000A5EBD"/>
    <w:rsid w:val="000B18CE"/>
    <w:rsid w:val="000B435C"/>
    <w:rsid w:val="000B4B3B"/>
    <w:rsid w:val="000B4BCE"/>
    <w:rsid w:val="000B77EE"/>
    <w:rsid w:val="000C3AD9"/>
    <w:rsid w:val="000C51A7"/>
    <w:rsid w:val="000C7B57"/>
    <w:rsid w:val="000C7B76"/>
    <w:rsid w:val="000D0A90"/>
    <w:rsid w:val="000D2CD2"/>
    <w:rsid w:val="000D2DDE"/>
    <w:rsid w:val="000E14DB"/>
    <w:rsid w:val="000E1987"/>
    <w:rsid w:val="000E2C68"/>
    <w:rsid w:val="000E4B88"/>
    <w:rsid w:val="000E6779"/>
    <w:rsid w:val="000E7DF9"/>
    <w:rsid w:val="000F3C50"/>
    <w:rsid w:val="000F4947"/>
    <w:rsid w:val="000F49B8"/>
    <w:rsid w:val="000F6819"/>
    <w:rsid w:val="000F69FE"/>
    <w:rsid w:val="00102E08"/>
    <w:rsid w:val="00102F4B"/>
    <w:rsid w:val="00103DF4"/>
    <w:rsid w:val="00104129"/>
    <w:rsid w:val="001071C3"/>
    <w:rsid w:val="00107331"/>
    <w:rsid w:val="00107F46"/>
    <w:rsid w:val="00107F48"/>
    <w:rsid w:val="00110D46"/>
    <w:rsid w:val="00114F71"/>
    <w:rsid w:val="001151E3"/>
    <w:rsid w:val="001163B8"/>
    <w:rsid w:val="00116A11"/>
    <w:rsid w:val="00117EC7"/>
    <w:rsid w:val="0012106E"/>
    <w:rsid w:val="00122062"/>
    <w:rsid w:val="001222B9"/>
    <w:rsid w:val="001223BA"/>
    <w:rsid w:val="0012369A"/>
    <w:rsid w:val="00123757"/>
    <w:rsid w:val="0012768C"/>
    <w:rsid w:val="00130D36"/>
    <w:rsid w:val="00131BCF"/>
    <w:rsid w:val="0013735F"/>
    <w:rsid w:val="00137BC3"/>
    <w:rsid w:val="001418EB"/>
    <w:rsid w:val="00141F35"/>
    <w:rsid w:val="00143C51"/>
    <w:rsid w:val="001462D9"/>
    <w:rsid w:val="00146C62"/>
    <w:rsid w:val="0015020F"/>
    <w:rsid w:val="00150E70"/>
    <w:rsid w:val="00152581"/>
    <w:rsid w:val="001535D9"/>
    <w:rsid w:val="00154862"/>
    <w:rsid w:val="0015630E"/>
    <w:rsid w:val="001565CD"/>
    <w:rsid w:val="00161CA3"/>
    <w:rsid w:val="0016213C"/>
    <w:rsid w:val="0016242C"/>
    <w:rsid w:val="00163260"/>
    <w:rsid w:val="00164E3D"/>
    <w:rsid w:val="001754F4"/>
    <w:rsid w:val="00180480"/>
    <w:rsid w:val="00182CC8"/>
    <w:rsid w:val="001855D0"/>
    <w:rsid w:val="00187C33"/>
    <w:rsid w:val="00193505"/>
    <w:rsid w:val="00193576"/>
    <w:rsid w:val="0019382A"/>
    <w:rsid w:val="0019522A"/>
    <w:rsid w:val="00195C40"/>
    <w:rsid w:val="001968DE"/>
    <w:rsid w:val="00196BCC"/>
    <w:rsid w:val="001A1A19"/>
    <w:rsid w:val="001A3A19"/>
    <w:rsid w:val="001A4B46"/>
    <w:rsid w:val="001A7D63"/>
    <w:rsid w:val="001B048F"/>
    <w:rsid w:val="001B440E"/>
    <w:rsid w:val="001C154B"/>
    <w:rsid w:val="001C2767"/>
    <w:rsid w:val="001C4444"/>
    <w:rsid w:val="001C51AA"/>
    <w:rsid w:val="001D00E6"/>
    <w:rsid w:val="001D1D15"/>
    <w:rsid w:val="001D229C"/>
    <w:rsid w:val="001D5EB9"/>
    <w:rsid w:val="001E1D49"/>
    <w:rsid w:val="001E3E51"/>
    <w:rsid w:val="001E5498"/>
    <w:rsid w:val="001E5D9D"/>
    <w:rsid w:val="001E66E3"/>
    <w:rsid w:val="001E732B"/>
    <w:rsid w:val="001E73DA"/>
    <w:rsid w:val="001F19DC"/>
    <w:rsid w:val="001F1A19"/>
    <w:rsid w:val="001F6006"/>
    <w:rsid w:val="001F65B6"/>
    <w:rsid w:val="00202407"/>
    <w:rsid w:val="00207FC5"/>
    <w:rsid w:val="0021401E"/>
    <w:rsid w:val="00222049"/>
    <w:rsid w:val="00222269"/>
    <w:rsid w:val="00223BE8"/>
    <w:rsid w:val="002269C8"/>
    <w:rsid w:val="00230498"/>
    <w:rsid w:val="00230B78"/>
    <w:rsid w:val="002313FB"/>
    <w:rsid w:val="00233B76"/>
    <w:rsid w:val="00234081"/>
    <w:rsid w:val="002344CC"/>
    <w:rsid w:val="002356E5"/>
    <w:rsid w:val="00235BAF"/>
    <w:rsid w:val="002437C7"/>
    <w:rsid w:val="002453B1"/>
    <w:rsid w:val="00245B2E"/>
    <w:rsid w:val="002463EA"/>
    <w:rsid w:val="00247B68"/>
    <w:rsid w:val="002510F4"/>
    <w:rsid w:val="00253B8F"/>
    <w:rsid w:val="0025414C"/>
    <w:rsid w:val="00254542"/>
    <w:rsid w:val="0025483D"/>
    <w:rsid w:val="00256250"/>
    <w:rsid w:val="00257ADF"/>
    <w:rsid w:val="00264025"/>
    <w:rsid w:val="00265D53"/>
    <w:rsid w:val="00266501"/>
    <w:rsid w:val="0026770D"/>
    <w:rsid w:val="00271927"/>
    <w:rsid w:val="00274FC6"/>
    <w:rsid w:val="002757B9"/>
    <w:rsid w:val="00275D79"/>
    <w:rsid w:val="00276BD9"/>
    <w:rsid w:val="00280171"/>
    <w:rsid w:val="002809DC"/>
    <w:rsid w:val="002817BD"/>
    <w:rsid w:val="002824FE"/>
    <w:rsid w:val="0028420F"/>
    <w:rsid w:val="00285A7A"/>
    <w:rsid w:val="00286142"/>
    <w:rsid w:val="00290D6A"/>
    <w:rsid w:val="00292E0F"/>
    <w:rsid w:val="00294F53"/>
    <w:rsid w:val="00296189"/>
    <w:rsid w:val="002970A6"/>
    <w:rsid w:val="00297C27"/>
    <w:rsid w:val="002A025B"/>
    <w:rsid w:val="002A0BE2"/>
    <w:rsid w:val="002A140D"/>
    <w:rsid w:val="002A3A22"/>
    <w:rsid w:val="002A46CA"/>
    <w:rsid w:val="002A5759"/>
    <w:rsid w:val="002A61A9"/>
    <w:rsid w:val="002B0C92"/>
    <w:rsid w:val="002B2216"/>
    <w:rsid w:val="002B52AC"/>
    <w:rsid w:val="002B5E4C"/>
    <w:rsid w:val="002B6ED1"/>
    <w:rsid w:val="002C3878"/>
    <w:rsid w:val="002C3A8C"/>
    <w:rsid w:val="002C47F1"/>
    <w:rsid w:val="002C6587"/>
    <w:rsid w:val="002D0683"/>
    <w:rsid w:val="002D14BD"/>
    <w:rsid w:val="002D3374"/>
    <w:rsid w:val="002D456D"/>
    <w:rsid w:val="002D58D1"/>
    <w:rsid w:val="002E1535"/>
    <w:rsid w:val="002E19D0"/>
    <w:rsid w:val="002E1D42"/>
    <w:rsid w:val="002E5B61"/>
    <w:rsid w:val="002E7CC5"/>
    <w:rsid w:val="002F2B16"/>
    <w:rsid w:val="002F302A"/>
    <w:rsid w:val="002F4060"/>
    <w:rsid w:val="002F6709"/>
    <w:rsid w:val="002F777D"/>
    <w:rsid w:val="002F7C86"/>
    <w:rsid w:val="00306C9D"/>
    <w:rsid w:val="00307793"/>
    <w:rsid w:val="00311832"/>
    <w:rsid w:val="0031186A"/>
    <w:rsid w:val="00311EC2"/>
    <w:rsid w:val="0031396E"/>
    <w:rsid w:val="00314934"/>
    <w:rsid w:val="003229F0"/>
    <w:rsid w:val="003234AF"/>
    <w:rsid w:val="003236B2"/>
    <w:rsid w:val="003244A6"/>
    <w:rsid w:val="003244ED"/>
    <w:rsid w:val="00324B66"/>
    <w:rsid w:val="00324DC5"/>
    <w:rsid w:val="00327841"/>
    <w:rsid w:val="003310B5"/>
    <w:rsid w:val="00332FE0"/>
    <w:rsid w:val="003373E2"/>
    <w:rsid w:val="00341063"/>
    <w:rsid w:val="00342804"/>
    <w:rsid w:val="0034539E"/>
    <w:rsid w:val="003512D0"/>
    <w:rsid w:val="00353745"/>
    <w:rsid w:val="00357942"/>
    <w:rsid w:val="00362BDD"/>
    <w:rsid w:val="00362E61"/>
    <w:rsid w:val="003645FE"/>
    <w:rsid w:val="00366335"/>
    <w:rsid w:val="003710F3"/>
    <w:rsid w:val="00371B69"/>
    <w:rsid w:val="003721F7"/>
    <w:rsid w:val="00372E14"/>
    <w:rsid w:val="003736D8"/>
    <w:rsid w:val="0037733A"/>
    <w:rsid w:val="0038015B"/>
    <w:rsid w:val="00381AAA"/>
    <w:rsid w:val="00384B2F"/>
    <w:rsid w:val="00385611"/>
    <w:rsid w:val="0038644B"/>
    <w:rsid w:val="003910C8"/>
    <w:rsid w:val="00391DF3"/>
    <w:rsid w:val="00394324"/>
    <w:rsid w:val="003973D8"/>
    <w:rsid w:val="00397972"/>
    <w:rsid w:val="003A091E"/>
    <w:rsid w:val="003A1476"/>
    <w:rsid w:val="003A533F"/>
    <w:rsid w:val="003A5DDA"/>
    <w:rsid w:val="003A6441"/>
    <w:rsid w:val="003A6BC6"/>
    <w:rsid w:val="003A71B9"/>
    <w:rsid w:val="003B11AC"/>
    <w:rsid w:val="003B69A2"/>
    <w:rsid w:val="003B7214"/>
    <w:rsid w:val="003C13B4"/>
    <w:rsid w:val="003C3705"/>
    <w:rsid w:val="003C4CA7"/>
    <w:rsid w:val="003C7AF5"/>
    <w:rsid w:val="003C7F0D"/>
    <w:rsid w:val="003D00D6"/>
    <w:rsid w:val="003D42AF"/>
    <w:rsid w:val="003D49C6"/>
    <w:rsid w:val="003D6CA3"/>
    <w:rsid w:val="003D7E7C"/>
    <w:rsid w:val="003D7FBE"/>
    <w:rsid w:val="003E37E9"/>
    <w:rsid w:val="003E57D3"/>
    <w:rsid w:val="003F4558"/>
    <w:rsid w:val="003F6B7D"/>
    <w:rsid w:val="003F788E"/>
    <w:rsid w:val="003F7D25"/>
    <w:rsid w:val="004005E2"/>
    <w:rsid w:val="004017E1"/>
    <w:rsid w:val="0040693C"/>
    <w:rsid w:val="004100F8"/>
    <w:rsid w:val="004104CC"/>
    <w:rsid w:val="00413700"/>
    <w:rsid w:val="00415ED8"/>
    <w:rsid w:val="00417942"/>
    <w:rsid w:val="00417BC0"/>
    <w:rsid w:val="00421343"/>
    <w:rsid w:val="00422211"/>
    <w:rsid w:val="004251D9"/>
    <w:rsid w:val="00425622"/>
    <w:rsid w:val="0043120F"/>
    <w:rsid w:val="00431F34"/>
    <w:rsid w:val="004321DA"/>
    <w:rsid w:val="00432732"/>
    <w:rsid w:val="00433F01"/>
    <w:rsid w:val="00435173"/>
    <w:rsid w:val="00442D06"/>
    <w:rsid w:val="00447AB0"/>
    <w:rsid w:val="00453ADC"/>
    <w:rsid w:val="00457C62"/>
    <w:rsid w:val="00460544"/>
    <w:rsid w:val="004606C0"/>
    <w:rsid w:val="0046301A"/>
    <w:rsid w:val="004634D5"/>
    <w:rsid w:val="00463697"/>
    <w:rsid w:val="0047133E"/>
    <w:rsid w:val="004741BC"/>
    <w:rsid w:val="00477B23"/>
    <w:rsid w:val="00477C8A"/>
    <w:rsid w:val="004817F7"/>
    <w:rsid w:val="00481FDB"/>
    <w:rsid w:val="00482B6F"/>
    <w:rsid w:val="00483F77"/>
    <w:rsid w:val="00486A18"/>
    <w:rsid w:val="00486B99"/>
    <w:rsid w:val="00490001"/>
    <w:rsid w:val="004900FB"/>
    <w:rsid w:val="00490C89"/>
    <w:rsid w:val="004923EE"/>
    <w:rsid w:val="0049588B"/>
    <w:rsid w:val="004963B2"/>
    <w:rsid w:val="00497380"/>
    <w:rsid w:val="00497AAB"/>
    <w:rsid w:val="004A1298"/>
    <w:rsid w:val="004A2F29"/>
    <w:rsid w:val="004A3737"/>
    <w:rsid w:val="004B456B"/>
    <w:rsid w:val="004B55E6"/>
    <w:rsid w:val="004B7204"/>
    <w:rsid w:val="004B784B"/>
    <w:rsid w:val="004C1761"/>
    <w:rsid w:val="004C1AF6"/>
    <w:rsid w:val="004C21AD"/>
    <w:rsid w:val="004C2DAA"/>
    <w:rsid w:val="004C532F"/>
    <w:rsid w:val="004C5A15"/>
    <w:rsid w:val="004C5ADD"/>
    <w:rsid w:val="004C6430"/>
    <w:rsid w:val="004C6CAE"/>
    <w:rsid w:val="004D0F3D"/>
    <w:rsid w:val="004D0F8C"/>
    <w:rsid w:val="004D1B54"/>
    <w:rsid w:val="004D26A6"/>
    <w:rsid w:val="004D5284"/>
    <w:rsid w:val="004D6F15"/>
    <w:rsid w:val="004E0600"/>
    <w:rsid w:val="004E1183"/>
    <w:rsid w:val="004E16E4"/>
    <w:rsid w:val="004E1CB4"/>
    <w:rsid w:val="004E6D8B"/>
    <w:rsid w:val="004E71CB"/>
    <w:rsid w:val="004F042B"/>
    <w:rsid w:val="004F26D7"/>
    <w:rsid w:val="004F430A"/>
    <w:rsid w:val="004F5E46"/>
    <w:rsid w:val="004F6671"/>
    <w:rsid w:val="004F76C2"/>
    <w:rsid w:val="004F7797"/>
    <w:rsid w:val="004F7DED"/>
    <w:rsid w:val="004F7FB8"/>
    <w:rsid w:val="00500ABF"/>
    <w:rsid w:val="00501374"/>
    <w:rsid w:val="00503716"/>
    <w:rsid w:val="005071F4"/>
    <w:rsid w:val="00510494"/>
    <w:rsid w:val="0051223A"/>
    <w:rsid w:val="0051304C"/>
    <w:rsid w:val="005144F1"/>
    <w:rsid w:val="005158F5"/>
    <w:rsid w:val="00515A99"/>
    <w:rsid w:val="00520A53"/>
    <w:rsid w:val="00520A61"/>
    <w:rsid w:val="0052127F"/>
    <w:rsid w:val="0052370B"/>
    <w:rsid w:val="00525426"/>
    <w:rsid w:val="00525C58"/>
    <w:rsid w:val="00530ADF"/>
    <w:rsid w:val="00533837"/>
    <w:rsid w:val="0053501E"/>
    <w:rsid w:val="00535751"/>
    <w:rsid w:val="00535B68"/>
    <w:rsid w:val="00540B15"/>
    <w:rsid w:val="00541B3C"/>
    <w:rsid w:val="0054357A"/>
    <w:rsid w:val="0054440F"/>
    <w:rsid w:val="0054541A"/>
    <w:rsid w:val="00545BBD"/>
    <w:rsid w:val="00546C1C"/>
    <w:rsid w:val="00547785"/>
    <w:rsid w:val="00551F82"/>
    <w:rsid w:val="005565BD"/>
    <w:rsid w:val="005571E2"/>
    <w:rsid w:val="005604F8"/>
    <w:rsid w:val="0056183B"/>
    <w:rsid w:val="00561AD7"/>
    <w:rsid w:val="00562F53"/>
    <w:rsid w:val="00563340"/>
    <w:rsid w:val="00564083"/>
    <w:rsid w:val="00565BB3"/>
    <w:rsid w:val="00565CBB"/>
    <w:rsid w:val="00566081"/>
    <w:rsid w:val="00570C7E"/>
    <w:rsid w:val="00571AF9"/>
    <w:rsid w:val="00574D64"/>
    <w:rsid w:val="00575555"/>
    <w:rsid w:val="00575920"/>
    <w:rsid w:val="00577211"/>
    <w:rsid w:val="00577B4B"/>
    <w:rsid w:val="0058197B"/>
    <w:rsid w:val="00583948"/>
    <w:rsid w:val="00586463"/>
    <w:rsid w:val="005948D0"/>
    <w:rsid w:val="00595E65"/>
    <w:rsid w:val="005A051C"/>
    <w:rsid w:val="005A254B"/>
    <w:rsid w:val="005A3D17"/>
    <w:rsid w:val="005A5B8D"/>
    <w:rsid w:val="005A60AE"/>
    <w:rsid w:val="005B08F8"/>
    <w:rsid w:val="005B1DC6"/>
    <w:rsid w:val="005B31F7"/>
    <w:rsid w:val="005B61E3"/>
    <w:rsid w:val="005B68BB"/>
    <w:rsid w:val="005B69F2"/>
    <w:rsid w:val="005C47D5"/>
    <w:rsid w:val="005D1737"/>
    <w:rsid w:val="005D1B88"/>
    <w:rsid w:val="005D1FD0"/>
    <w:rsid w:val="005D2482"/>
    <w:rsid w:val="005D60EF"/>
    <w:rsid w:val="005D6108"/>
    <w:rsid w:val="005E01F4"/>
    <w:rsid w:val="005E0BD9"/>
    <w:rsid w:val="005E14B5"/>
    <w:rsid w:val="005E5393"/>
    <w:rsid w:val="005E6BDB"/>
    <w:rsid w:val="005E76E6"/>
    <w:rsid w:val="005E7DBF"/>
    <w:rsid w:val="005F087F"/>
    <w:rsid w:val="005F0B94"/>
    <w:rsid w:val="005F1F9A"/>
    <w:rsid w:val="005F501D"/>
    <w:rsid w:val="006014CE"/>
    <w:rsid w:val="0060217C"/>
    <w:rsid w:val="00610F0F"/>
    <w:rsid w:val="006150CB"/>
    <w:rsid w:val="0061564E"/>
    <w:rsid w:val="00616BF4"/>
    <w:rsid w:val="0061736B"/>
    <w:rsid w:val="00620620"/>
    <w:rsid w:val="0062104D"/>
    <w:rsid w:val="006245D3"/>
    <w:rsid w:val="00625864"/>
    <w:rsid w:val="00626F29"/>
    <w:rsid w:val="00627A7C"/>
    <w:rsid w:val="00631DEE"/>
    <w:rsid w:val="00634A9C"/>
    <w:rsid w:val="0064095D"/>
    <w:rsid w:val="00640AB5"/>
    <w:rsid w:val="00641BD2"/>
    <w:rsid w:val="00641D14"/>
    <w:rsid w:val="00644D2E"/>
    <w:rsid w:val="006474C4"/>
    <w:rsid w:val="00650446"/>
    <w:rsid w:val="006510AE"/>
    <w:rsid w:val="006523B8"/>
    <w:rsid w:val="00652D93"/>
    <w:rsid w:val="0065414C"/>
    <w:rsid w:val="00655BDB"/>
    <w:rsid w:val="00656947"/>
    <w:rsid w:val="006570C0"/>
    <w:rsid w:val="00660777"/>
    <w:rsid w:val="00662A8B"/>
    <w:rsid w:val="00664D39"/>
    <w:rsid w:val="00664FAD"/>
    <w:rsid w:val="0066681D"/>
    <w:rsid w:val="0066776A"/>
    <w:rsid w:val="006737C3"/>
    <w:rsid w:val="00677ADD"/>
    <w:rsid w:val="00677F30"/>
    <w:rsid w:val="00681691"/>
    <w:rsid w:val="006833E0"/>
    <w:rsid w:val="00684B9F"/>
    <w:rsid w:val="00686DF3"/>
    <w:rsid w:val="006913EF"/>
    <w:rsid w:val="00692040"/>
    <w:rsid w:val="006926C5"/>
    <w:rsid w:val="00692893"/>
    <w:rsid w:val="0069314E"/>
    <w:rsid w:val="0069364A"/>
    <w:rsid w:val="00694478"/>
    <w:rsid w:val="00696D2B"/>
    <w:rsid w:val="00697A61"/>
    <w:rsid w:val="00697D17"/>
    <w:rsid w:val="006A17FD"/>
    <w:rsid w:val="006A18EF"/>
    <w:rsid w:val="006A20DC"/>
    <w:rsid w:val="006A4000"/>
    <w:rsid w:val="006A40E2"/>
    <w:rsid w:val="006A6EA7"/>
    <w:rsid w:val="006B0D3C"/>
    <w:rsid w:val="006B2817"/>
    <w:rsid w:val="006B5B7A"/>
    <w:rsid w:val="006B5CB8"/>
    <w:rsid w:val="006B6661"/>
    <w:rsid w:val="006B766E"/>
    <w:rsid w:val="006C2993"/>
    <w:rsid w:val="006C3A46"/>
    <w:rsid w:val="006C43F9"/>
    <w:rsid w:val="006C70F7"/>
    <w:rsid w:val="006C74C0"/>
    <w:rsid w:val="006D0D9D"/>
    <w:rsid w:val="006D15E9"/>
    <w:rsid w:val="006D4589"/>
    <w:rsid w:val="006D4797"/>
    <w:rsid w:val="006D7807"/>
    <w:rsid w:val="006E1054"/>
    <w:rsid w:val="006E1B9C"/>
    <w:rsid w:val="006E1BD6"/>
    <w:rsid w:val="006E55D9"/>
    <w:rsid w:val="006E5AAD"/>
    <w:rsid w:val="006E67EC"/>
    <w:rsid w:val="006E6C45"/>
    <w:rsid w:val="006E6FBF"/>
    <w:rsid w:val="006E6FF2"/>
    <w:rsid w:val="006E775B"/>
    <w:rsid w:val="006F14B8"/>
    <w:rsid w:val="006F2F60"/>
    <w:rsid w:val="006F3355"/>
    <w:rsid w:val="006F5976"/>
    <w:rsid w:val="006F658A"/>
    <w:rsid w:val="00702D47"/>
    <w:rsid w:val="0070387D"/>
    <w:rsid w:val="007057AD"/>
    <w:rsid w:val="00706A37"/>
    <w:rsid w:val="00712326"/>
    <w:rsid w:val="00714FBD"/>
    <w:rsid w:val="00715466"/>
    <w:rsid w:val="00716E2F"/>
    <w:rsid w:val="00717D62"/>
    <w:rsid w:val="007240AF"/>
    <w:rsid w:val="00726F25"/>
    <w:rsid w:val="00727444"/>
    <w:rsid w:val="007275AC"/>
    <w:rsid w:val="00730DBA"/>
    <w:rsid w:val="00731BD2"/>
    <w:rsid w:val="00734A9B"/>
    <w:rsid w:val="0074001D"/>
    <w:rsid w:val="007406F7"/>
    <w:rsid w:val="007440C7"/>
    <w:rsid w:val="00751DEB"/>
    <w:rsid w:val="00752089"/>
    <w:rsid w:val="007547FC"/>
    <w:rsid w:val="00755A4F"/>
    <w:rsid w:val="00756B38"/>
    <w:rsid w:val="00757FE8"/>
    <w:rsid w:val="007605C5"/>
    <w:rsid w:val="00760C24"/>
    <w:rsid w:val="007617F6"/>
    <w:rsid w:val="007629FE"/>
    <w:rsid w:val="00763124"/>
    <w:rsid w:val="007647FF"/>
    <w:rsid w:val="007669AB"/>
    <w:rsid w:val="0077097C"/>
    <w:rsid w:val="00771023"/>
    <w:rsid w:val="00771A76"/>
    <w:rsid w:val="00773154"/>
    <w:rsid w:val="00777026"/>
    <w:rsid w:val="007818AD"/>
    <w:rsid w:val="00783E1B"/>
    <w:rsid w:val="007848D5"/>
    <w:rsid w:val="00787357"/>
    <w:rsid w:val="00787EB7"/>
    <w:rsid w:val="00796183"/>
    <w:rsid w:val="007A0D83"/>
    <w:rsid w:val="007A2D70"/>
    <w:rsid w:val="007B2985"/>
    <w:rsid w:val="007B3504"/>
    <w:rsid w:val="007B5406"/>
    <w:rsid w:val="007B6776"/>
    <w:rsid w:val="007B7426"/>
    <w:rsid w:val="007B74D5"/>
    <w:rsid w:val="007C061C"/>
    <w:rsid w:val="007C27CE"/>
    <w:rsid w:val="007C5E5E"/>
    <w:rsid w:val="007C62C1"/>
    <w:rsid w:val="007C69BE"/>
    <w:rsid w:val="007C7E51"/>
    <w:rsid w:val="007D0AB5"/>
    <w:rsid w:val="007D4B89"/>
    <w:rsid w:val="007D6C4E"/>
    <w:rsid w:val="007D7275"/>
    <w:rsid w:val="007D7B2F"/>
    <w:rsid w:val="007E1396"/>
    <w:rsid w:val="007E448F"/>
    <w:rsid w:val="007E5DFA"/>
    <w:rsid w:val="007E713D"/>
    <w:rsid w:val="007F373C"/>
    <w:rsid w:val="007F3A9E"/>
    <w:rsid w:val="007F4939"/>
    <w:rsid w:val="007F6192"/>
    <w:rsid w:val="007F623C"/>
    <w:rsid w:val="007F7615"/>
    <w:rsid w:val="00803C1D"/>
    <w:rsid w:val="00805916"/>
    <w:rsid w:val="00805D9B"/>
    <w:rsid w:val="008062FB"/>
    <w:rsid w:val="008108AB"/>
    <w:rsid w:val="008201B2"/>
    <w:rsid w:val="008210CE"/>
    <w:rsid w:val="008212AE"/>
    <w:rsid w:val="008239C0"/>
    <w:rsid w:val="00827182"/>
    <w:rsid w:val="00832A63"/>
    <w:rsid w:val="00835816"/>
    <w:rsid w:val="0083747F"/>
    <w:rsid w:val="00840464"/>
    <w:rsid w:val="00840D49"/>
    <w:rsid w:val="00842638"/>
    <w:rsid w:val="0084397D"/>
    <w:rsid w:val="00844F88"/>
    <w:rsid w:val="008465E6"/>
    <w:rsid w:val="008468A5"/>
    <w:rsid w:val="0085003B"/>
    <w:rsid w:val="00850944"/>
    <w:rsid w:val="00851EEA"/>
    <w:rsid w:val="00851EFB"/>
    <w:rsid w:val="008529B0"/>
    <w:rsid w:val="0085442F"/>
    <w:rsid w:val="00855E73"/>
    <w:rsid w:val="0086027E"/>
    <w:rsid w:val="008617F9"/>
    <w:rsid w:val="008619F7"/>
    <w:rsid w:val="00862456"/>
    <w:rsid w:val="00862D0F"/>
    <w:rsid w:val="00864239"/>
    <w:rsid w:val="00864F3D"/>
    <w:rsid w:val="00866DB0"/>
    <w:rsid w:val="00866E64"/>
    <w:rsid w:val="00871D1A"/>
    <w:rsid w:val="00873475"/>
    <w:rsid w:val="00873CDF"/>
    <w:rsid w:val="00876678"/>
    <w:rsid w:val="00877294"/>
    <w:rsid w:val="00877337"/>
    <w:rsid w:val="00877556"/>
    <w:rsid w:val="00877E7A"/>
    <w:rsid w:val="00884305"/>
    <w:rsid w:val="008847CF"/>
    <w:rsid w:val="008868A9"/>
    <w:rsid w:val="00892A0D"/>
    <w:rsid w:val="008940F9"/>
    <w:rsid w:val="00895651"/>
    <w:rsid w:val="008967D1"/>
    <w:rsid w:val="008976B4"/>
    <w:rsid w:val="008A0977"/>
    <w:rsid w:val="008A15B4"/>
    <w:rsid w:val="008A48B3"/>
    <w:rsid w:val="008A58AD"/>
    <w:rsid w:val="008A61BC"/>
    <w:rsid w:val="008A6976"/>
    <w:rsid w:val="008A6E18"/>
    <w:rsid w:val="008B0D3F"/>
    <w:rsid w:val="008B23BF"/>
    <w:rsid w:val="008B58EA"/>
    <w:rsid w:val="008B64EE"/>
    <w:rsid w:val="008C0676"/>
    <w:rsid w:val="008C19D6"/>
    <w:rsid w:val="008C2853"/>
    <w:rsid w:val="008C31B0"/>
    <w:rsid w:val="008C58A7"/>
    <w:rsid w:val="008C66AE"/>
    <w:rsid w:val="008C6E92"/>
    <w:rsid w:val="008C7033"/>
    <w:rsid w:val="008C7823"/>
    <w:rsid w:val="008C7DD1"/>
    <w:rsid w:val="008D152A"/>
    <w:rsid w:val="008D2BD3"/>
    <w:rsid w:val="008D35D0"/>
    <w:rsid w:val="008D758B"/>
    <w:rsid w:val="008E17B7"/>
    <w:rsid w:val="008E1D44"/>
    <w:rsid w:val="008E2090"/>
    <w:rsid w:val="008E25A4"/>
    <w:rsid w:val="008E2DD7"/>
    <w:rsid w:val="008E34C4"/>
    <w:rsid w:val="008E3F2D"/>
    <w:rsid w:val="008E4E4B"/>
    <w:rsid w:val="008E5E49"/>
    <w:rsid w:val="008E60C8"/>
    <w:rsid w:val="008E6875"/>
    <w:rsid w:val="008E742F"/>
    <w:rsid w:val="008F49CB"/>
    <w:rsid w:val="008F5C1A"/>
    <w:rsid w:val="0090137E"/>
    <w:rsid w:val="00901B9E"/>
    <w:rsid w:val="00901C30"/>
    <w:rsid w:val="00901D3C"/>
    <w:rsid w:val="00903D83"/>
    <w:rsid w:val="00904601"/>
    <w:rsid w:val="00904C77"/>
    <w:rsid w:val="009110C8"/>
    <w:rsid w:val="009158F6"/>
    <w:rsid w:val="009209F2"/>
    <w:rsid w:val="00921E32"/>
    <w:rsid w:val="009226AC"/>
    <w:rsid w:val="00922B26"/>
    <w:rsid w:val="00923373"/>
    <w:rsid w:val="009311AD"/>
    <w:rsid w:val="009324D8"/>
    <w:rsid w:val="00932C16"/>
    <w:rsid w:val="00933C51"/>
    <w:rsid w:val="00936681"/>
    <w:rsid w:val="0094102D"/>
    <w:rsid w:val="00942360"/>
    <w:rsid w:val="00943B67"/>
    <w:rsid w:val="009446FE"/>
    <w:rsid w:val="00945479"/>
    <w:rsid w:val="00946540"/>
    <w:rsid w:val="00946583"/>
    <w:rsid w:val="0095037B"/>
    <w:rsid w:val="0095071E"/>
    <w:rsid w:val="00950A9B"/>
    <w:rsid w:val="00951E1E"/>
    <w:rsid w:val="009534B2"/>
    <w:rsid w:val="0095736D"/>
    <w:rsid w:val="00960830"/>
    <w:rsid w:val="0096378F"/>
    <w:rsid w:val="00964877"/>
    <w:rsid w:val="00964CB3"/>
    <w:rsid w:val="00966309"/>
    <w:rsid w:val="009664D9"/>
    <w:rsid w:val="00970D6D"/>
    <w:rsid w:val="0097122C"/>
    <w:rsid w:val="009759F1"/>
    <w:rsid w:val="00980C2B"/>
    <w:rsid w:val="00981E3A"/>
    <w:rsid w:val="00983A27"/>
    <w:rsid w:val="00983D85"/>
    <w:rsid w:val="009848E9"/>
    <w:rsid w:val="009850F2"/>
    <w:rsid w:val="00985881"/>
    <w:rsid w:val="00985957"/>
    <w:rsid w:val="00990335"/>
    <w:rsid w:val="00993116"/>
    <w:rsid w:val="00993B70"/>
    <w:rsid w:val="009944B7"/>
    <w:rsid w:val="00996262"/>
    <w:rsid w:val="009968BA"/>
    <w:rsid w:val="009A050E"/>
    <w:rsid w:val="009A2366"/>
    <w:rsid w:val="009A2EC7"/>
    <w:rsid w:val="009A424F"/>
    <w:rsid w:val="009A4624"/>
    <w:rsid w:val="009A4F3F"/>
    <w:rsid w:val="009B5BD6"/>
    <w:rsid w:val="009B69E8"/>
    <w:rsid w:val="009C07FA"/>
    <w:rsid w:val="009C1D2A"/>
    <w:rsid w:val="009C3A10"/>
    <w:rsid w:val="009C627E"/>
    <w:rsid w:val="009C6546"/>
    <w:rsid w:val="009C74A2"/>
    <w:rsid w:val="009D01B2"/>
    <w:rsid w:val="009D08C5"/>
    <w:rsid w:val="009D24C6"/>
    <w:rsid w:val="009D2A18"/>
    <w:rsid w:val="009D3619"/>
    <w:rsid w:val="009D3C87"/>
    <w:rsid w:val="009D591D"/>
    <w:rsid w:val="009D5E72"/>
    <w:rsid w:val="009D656F"/>
    <w:rsid w:val="009E4A12"/>
    <w:rsid w:val="009E5A2E"/>
    <w:rsid w:val="009F1771"/>
    <w:rsid w:val="009F21EF"/>
    <w:rsid w:val="009F2BA3"/>
    <w:rsid w:val="009F2E79"/>
    <w:rsid w:val="009F3D54"/>
    <w:rsid w:val="009F6FA8"/>
    <w:rsid w:val="00A04AA3"/>
    <w:rsid w:val="00A0580E"/>
    <w:rsid w:val="00A07F07"/>
    <w:rsid w:val="00A110FD"/>
    <w:rsid w:val="00A119B1"/>
    <w:rsid w:val="00A11C00"/>
    <w:rsid w:val="00A1222E"/>
    <w:rsid w:val="00A12F71"/>
    <w:rsid w:val="00A13124"/>
    <w:rsid w:val="00A15F05"/>
    <w:rsid w:val="00A174E7"/>
    <w:rsid w:val="00A22E2A"/>
    <w:rsid w:val="00A22EE7"/>
    <w:rsid w:val="00A23C6D"/>
    <w:rsid w:val="00A305DA"/>
    <w:rsid w:val="00A3131F"/>
    <w:rsid w:val="00A32A6B"/>
    <w:rsid w:val="00A33185"/>
    <w:rsid w:val="00A3411A"/>
    <w:rsid w:val="00A3585D"/>
    <w:rsid w:val="00A36511"/>
    <w:rsid w:val="00A37415"/>
    <w:rsid w:val="00A427B8"/>
    <w:rsid w:val="00A42EBB"/>
    <w:rsid w:val="00A434F6"/>
    <w:rsid w:val="00A44C15"/>
    <w:rsid w:val="00A469C0"/>
    <w:rsid w:val="00A5156B"/>
    <w:rsid w:val="00A51FCB"/>
    <w:rsid w:val="00A53877"/>
    <w:rsid w:val="00A54E41"/>
    <w:rsid w:val="00A55EF2"/>
    <w:rsid w:val="00A57C4A"/>
    <w:rsid w:val="00A62284"/>
    <w:rsid w:val="00A62CB9"/>
    <w:rsid w:val="00A63AD1"/>
    <w:rsid w:val="00A63C9A"/>
    <w:rsid w:val="00A67456"/>
    <w:rsid w:val="00A70225"/>
    <w:rsid w:val="00A70366"/>
    <w:rsid w:val="00A71861"/>
    <w:rsid w:val="00A738A8"/>
    <w:rsid w:val="00A748FF"/>
    <w:rsid w:val="00A75551"/>
    <w:rsid w:val="00A8279F"/>
    <w:rsid w:val="00A835CF"/>
    <w:rsid w:val="00A8445E"/>
    <w:rsid w:val="00A87C00"/>
    <w:rsid w:val="00A90943"/>
    <w:rsid w:val="00A94162"/>
    <w:rsid w:val="00A956A6"/>
    <w:rsid w:val="00AA2B94"/>
    <w:rsid w:val="00AA3472"/>
    <w:rsid w:val="00AA3C64"/>
    <w:rsid w:val="00AA5E93"/>
    <w:rsid w:val="00AA624D"/>
    <w:rsid w:val="00AA6906"/>
    <w:rsid w:val="00AB0206"/>
    <w:rsid w:val="00AB061B"/>
    <w:rsid w:val="00AB2F53"/>
    <w:rsid w:val="00AB2FD9"/>
    <w:rsid w:val="00AB3C1C"/>
    <w:rsid w:val="00AB402B"/>
    <w:rsid w:val="00AB4E7C"/>
    <w:rsid w:val="00AB5E1B"/>
    <w:rsid w:val="00AB6A9D"/>
    <w:rsid w:val="00AC2240"/>
    <w:rsid w:val="00AC2CBB"/>
    <w:rsid w:val="00AC4162"/>
    <w:rsid w:val="00AC5E50"/>
    <w:rsid w:val="00AC5F80"/>
    <w:rsid w:val="00AC7B38"/>
    <w:rsid w:val="00AD12F3"/>
    <w:rsid w:val="00AD487C"/>
    <w:rsid w:val="00AD7E4E"/>
    <w:rsid w:val="00AE0199"/>
    <w:rsid w:val="00AE1604"/>
    <w:rsid w:val="00AE19C1"/>
    <w:rsid w:val="00AE2BB9"/>
    <w:rsid w:val="00AE7599"/>
    <w:rsid w:val="00AF0CF5"/>
    <w:rsid w:val="00AF2944"/>
    <w:rsid w:val="00AF52A3"/>
    <w:rsid w:val="00AF6887"/>
    <w:rsid w:val="00AF69BD"/>
    <w:rsid w:val="00AF71A0"/>
    <w:rsid w:val="00B00B0E"/>
    <w:rsid w:val="00B00C6E"/>
    <w:rsid w:val="00B00C98"/>
    <w:rsid w:val="00B01E9E"/>
    <w:rsid w:val="00B04878"/>
    <w:rsid w:val="00B04E59"/>
    <w:rsid w:val="00B05A2A"/>
    <w:rsid w:val="00B115F0"/>
    <w:rsid w:val="00B13024"/>
    <w:rsid w:val="00B132A8"/>
    <w:rsid w:val="00B1500D"/>
    <w:rsid w:val="00B2179C"/>
    <w:rsid w:val="00B22FFC"/>
    <w:rsid w:val="00B24673"/>
    <w:rsid w:val="00B25815"/>
    <w:rsid w:val="00B31659"/>
    <w:rsid w:val="00B346DA"/>
    <w:rsid w:val="00B43B4B"/>
    <w:rsid w:val="00B43E1F"/>
    <w:rsid w:val="00B45BDE"/>
    <w:rsid w:val="00B52D3E"/>
    <w:rsid w:val="00B52F17"/>
    <w:rsid w:val="00B531B9"/>
    <w:rsid w:val="00B53DD7"/>
    <w:rsid w:val="00B54AD0"/>
    <w:rsid w:val="00B552EB"/>
    <w:rsid w:val="00B554DC"/>
    <w:rsid w:val="00B6458F"/>
    <w:rsid w:val="00B66CA6"/>
    <w:rsid w:val="00B66F03"/>
    <w:rsid w:val="00B70863"/>
    <w:rsid w:val="00B716F1"/>
    <w:rsid w:val="00B73DF1"/>
    <w:rsid w:val="00B765A0"/>
    <w:rsid w:val="00B76A0A"/>
    <w:rsid w:val="00B8184D"/>
    <w:rsid w:val="00B82660"/>
    <w:rsid w:val="00B8743B"/>
    <w:rsid w:val="00B913CB"/>
    <w:rsid w:val="00B93387"/>
    <w:rsid w:val="00B946EE"/>
    <w:rsid w:val="00B94E5F"/>
    <w:rsid w:val="00B97992"/>
    <w:rsid w:val="00BA2650"/>
    <w:rsid w:val="00BA3033"/>
    <w:rsid w:val="00BA3B35"/>
    <w:rsid w:val="00BA7576"/>
    <w:rsid w:val="00BB2216"/>
    <w:rsid w:val="00BB2544"/>
    <w:rsid w:val="00BB2954"/>
    <w:rsid w:val="00BB2F2C"/>
    <w:rsid w:val="00BB2F69"/>
    <w:rsid w:val="00BB42F3"/>
    <w:rsid w:val="00BB4BC3"/>
    <w:rsid w:val="00BB66D7"/>
    <w:rsid w:val="00BB77B5"/>
    <w:rsid w:val="00BB7B90"/>
    <w:rsid w:val="00BC1E89"/>
    <w:rsid w:val="00BC3DE3"/>
    <w:rsid w:val="00BC4AC0"/>
    <w:rsid w:val="00BC6423"/>
    <w:rsid w:val="00BC7135"/>
    <w:rsid w:val="00BC7C20"/>
    <w:rsid w:val="00BD12E7"/>
    <w:rsid w:val="00BD4D46"/>
    <w:rsid w:val="00BD4E6D"/>
    <w:rsid w:val="00BD5012"/>
    <w:rsid w:val="00BD7AFC"/>
    <w:rsid w:val="00BE251C"/>
    <w:rsid w:val="00BE4EB4"/>
    <w:rsid w:val="00BE65BA"/>
    <w:rsid w:val="00BE77D3"/>
    <w:rsid w:val="00BE7C0C"/>
    <w:rsid w:val="00BF01E9"/>
    <w:rsid w:val="00BF09D4"/>
    <w:rsid w:val="00BF0F04"/>
    <w:rsid w:val="00BF1256"/>
    <w:rsid w:val="00BF1D76"/>
    <w:rsid w:val="00BF2911"/>
    <w:rsid w:val="00BF3247"/>
    <w:rsid w:val="00BF4BE6"/>
    <w:rsid w:val="00BF586C"/>
    <w:rsid w:val="00BF70AD"/>
    <w:rsid w:val="00C0008E"/>
    <w:rsid w:val="00C01D45"/>
    <w:rsid w:val="00C02CF8"/>
    <w:rsid w:val="00C03C53"/>
    <w:rsid w:val="00C0511C"/>
    <w:rsid w:val="00C071DB"/>
    <w:rsid w:val="00C12406"/>
    <w:rsid w:val="00C13449"/>
    <w:rsid w:val="00C13D79"/>
    <w:rsid w:val="00C15E28"/>
    <w:rsid w:val="00C20CAA"/>
    <w:rsid w:val="00C24115"/>
    <w:rsid w:val="00C25423"/>
    <w:rsid w:val="00C30517"/>
    <w:rsid w:val="00C311CB"/>
    <w:rsid w:val="00C358DE"/>
    <w:rsid w:val="00C402FC"/>
    <w:rsid w:val="00C40A68"/>
    <w:rsid w:val="00C4105A"/>
    <w:rsid w:val="00C41A20"/>
    <w:rsid w:val="00C43873"/>
    <w:rsid w:val="00C4439F"/>
    <w:rsid w:val="00C471F2"/>
    <w:rsid w:val="00C50ABF"/>
    <w:rsid w:val="00C521F2"/>
    <w:rsid w:val="00C526C7"/>
    <w:rsid w:val="00C5327C"/>
    <w:rsid w:val="00C53617"/>
    <w:rsid w:val="00C60487"/>
    <w:rsid w:val="00C60A94"/>
    <w:rsid w:val="00C642EB"/>
    <w:rsid w:val="00C72504"/>
    <w:rsid w:val="00C72CDC"/>
    <w:rsid w:val="00C734E2"/>
    <w:rsid w:val="00C73CF4"/>
    <w:rsid w:val="00C80724"/>
    <w:rsid w:val="00C83302"/>
    <w:rsid w:val="00C83661"/>
    <w:rsid w:val="00C83789"/>
    <w:rsid w:val="00C86205"/>
    <w:rsid w:val="00C865F5"/>
    <w:rsid w:val="00C87FAD"/>
    <w:rsid w:val="00C91743"/>
    <w:rsid w:val="00C95D73"/>
    <w:rsid w:val="00C962DC"/>
    <w:rsid w:val="00CA2FEC"/>
    <w:rsid w:val="00CA3AF0"/>
    <w:rsid w:val="00CA418D"/>
    <w:rsid w:val="00CA4CE8"/>
    <w:rsid w:val="00CA6B21"/>
    <w:rsid w:val="00CA754F"/>
    <w:rsid w:val="00CB05B7"/>
    <w:rsid w:val="00CB256A"/>
    <w:rsid w:val="00CB283C"/>
    <w:rsid w:val="00CB3441"/>
    <w:rsid w:val="00CB4DC8"/>
    <w:rsid w:val="00CB5710"/>
    <w:rsid w:val="00CB6C6D"/>
    <w:rsid w:val="00CC0BD7"/>
    <w:rsid w:val="00CC2AEF"/>
    <w:rsid w:val="00CC43CF"/>
    <w:rsid w:val="00CC6CF4"/>
    <w:rsid w:val="00CC7C1A"/>
    <w:rsid w:val="00CD2628"/>
    <w:rsid w:val="00CD3262"/>
    <w:rsid w:val="00CD3A17"/>
    <w:rsid w:val="00CD3F7D"/>
    <w:rsid w:val="00CD55F5"/>
    <w:rsid w:val="00CE0154"/>
    <w:rsid w:val="00CE0869"/>
    <w:rsid w:val="00CE45ED"/>
    <w:rsid w:val="00CE4E17"/>
    <w:rsid w:val="00CE613F"/>
    <w:rsid w:val="00CE6696"/>
    <w:rsid w:val="00CF3DE0"/>
    <w:rsid w:val="00CF4BB0"/>
    <w:rsid w:val="00CF6421"/>
    <w:rsid w:val="00CF6488"/>
    <w:rsid w:val="00CF68BD"/>
    <w:rsid w:val="00D00CD2"/>
    <w:rsid w:val="00D00F0C"/>
    <w:rsid w:val="00D018E0"/>
    <w:rsid w:val="00D06403"/>
    <w:rsid w:val="00D07C9E"/>
    <w:rsid w:val="00D10B8D"/>
    <w:rsid w:val="00D112A9"/>
    <w:rsid w:val="00D11B64"/>
    <w:rsid w:val="00D123D5"/>
    <w:rsid w:val="00D142F4"/>
    <w:rsid w:val="00D14C45"/>
    <w:rsid w:val="00D161CF"/>
    <w:rsid w:val="00D20C77"/>
    <w:rsid w:val="00D21073"/>
    <w:rsid w:val="00D2379C"/>
    <w:rsid w:val="00D30645"/>
    <w:rsid w:val="00D31A4D"/>
    <w:rsid w:val="00D32059"/>
    <w:rsid w:val="00D3307E"/>
    <w:rsid w:val="00D3493E"/>
    <w:rsid w:val="00D34B4E"/>
    <w:rsid w:val="00D37088"/>
    <w:rsid w:val="00D371EE"/>
    <w:rsid w:val="00D40B1A"/>
    <w:rsid w:val="00D42C6A"/>
    <w:rsid w:val="00D432CE"/>
    <w:rsid w:val="00D442B5"/>
    <w:rsid w:val="00D44713"/>
    <w:rsid w:val="00D44DB6"/>
    <w:rsid w:val="00D53B14"/>
    <w:rsid w:val="00D53C24"/>
    <w:rsid w:val="00D543CD"/>
    <w:rsid w:val="00D562D4"/>
    <w:rsid w:val="00D60E77"/>
    <w:rsid w:val="00D60FD0"/>
    <w:rsid w:val="00D6327E"/>
    <w:rsid w:val="00D655DD"/>
    <w:rsid w:val="00D669AD"/>
    <w:rsid w:val="00D67205"/>
    <w:rsid w:val="00D678C4"/>
    <w:rsid w:val="00D70BE8"/>
    <w:rsid w:val="00D739AE"/>
    <w:rsid w:val="00D74BB2"/>
    <w:rsid w:val="00D752B2"/>
    <w:rsid w:val="00D82515"/>
    <w:rsid w:val="00D838DF"/>
    <w:rsid w:val="00D83EF7"/>
    <w:rsid w:val="00D84E6A"/>
    <w:rsid w:val="00D9000B"/>
    <w:rsid w:val="00D90A90"/>
    <w:rsid w:val="00D94752"/>
    <w:rsid w:val="00D95B16"/>
    <w:rsid w:val="00D9672C"/>
    <w:rsid w:val="00D9719B"/>
    <w:rsid w:val="00DA02DA"/>
    <w:rsid w:val="00DA089D"/>
    <w:rsid w:val="00DA6837"/>
    <w:rsid w:val="00DC486D"/>
    <w:rsid w:val="00DC6DDB"/>
    <w:rsid w:val="00DC7DFF"/>
    <w:rsid w:val="00DD2354"/>
    <w:rsid w:val="00DD3630"/>
    <w:rsid w:val="00DD3961"/>
    <w:rsid w:val="00DD406F"/>
    <w:rsid w:val="00DD4D2E"/>
    <w:rsid w:val="00DD7365"/>
    <w:rsid w:val="00DE24DB"/>
    <w:rsid w:val="00DE25E6"/>
    <w:rsid w:val="00DE3747"/>
    <w:rsid w:val="00DE52FD"/>
    <w:rsid w:val="00DE5880"/>
    <w:rsid w:val="00DE71FF"/>
    <w:rsid w:val="00DF1658"/>
    <w:rsid w:val="00DF24DC"/>
    <w:rsid w:val="00DF3D28"/>
    <w:rsid w:val="00DF40E6"/>
    <w:rsid w:val="00E0188B"/>
    <w:rsid w:val="00E027A7"/>
    <w:rsid w:val="00E0330B"/>
    <w:rsid w:val="00E07229"/>
    <w:rsid w:val="00E07685"/>
    <w:rsid w:val="00E11A96"/>
    <w:rsid w:val="00E12174"/>
    <w:rsid w:val="00E127C4"/>
    <w:rsid w:val="00E12B04"/>
    <w:rsid w:val="00E13A3D"/>
    <w:rsid w:val="00E13FD3"/>
    <w:rsid w:val="00E16FF1"/>
    <w:rsid w:val="00E223D7"/>
    <w:rsid w:val="00E24D2F"/>
    <w:rsid w:val="00E274D6"/>
    <w:rsid w:val="00E3090E"/>
    <w:rsid w:val="00E41B9B"/>
    <w:rsid w:val="00E44280"/>
    <w:rsid w:val="00E4449D"/>
    <w:rsid w:val="00E458C2"/>
    <w:rsid w:val="00E469A5"/>
    <w:rsid w:val="00E52137"/>
    <w:rsid w:val="00E53703"/>
    <w:rsid w:val="00E54EFE"/>
    <w:rsid w:val="00E5503E"/>
    <w:rsid w:val="00E55638"/>
    <w:rsid w:val="00E569BE"/>
    <w:rsid w:val="00E56EE4"/>
    <w:rsid w:val="00E621B9"/>
    <w:rsid w:val="00E646A6"/>
    <w:rsid w:val="00E6569E"/>
    <w:rsid w:val="00E65EB6"/>
    <w:rsid w:val="00E67695"/>
    <w:rsid w:val="00E70C48"/>
    <w:rsid w:val="00E7169B"/>
    <w:rsid w:val="00E71848"/>
    <w:rsid w:val="00E72FDE"/>
    <w:rsid w:val="00E80488"/>
    <w:rsid w:val="00E8170C"/>
    <w:rsid w:val="00E81AFC"/>
    <w:rsid w:val="00E83434"/>
    <w:rsid w:val="00E85A2B"/>
    <w:rsid w:val="00E8713F"/>
    <w:rsid w:val="00E8767B"/>
    <w:rsid w:val="00E917F8"/>
    <w:rsid w:val="00E977B2"/>
    <w:rsid w:val="00E979FC"/>
    <w:rsid w:val="00EA315E"/>
    <w:rsid w:val="00EA36A8"/>
    <w:rsid w:val="00EA4777"/>
    <w:rsid w:val="00EA687D"/>
    <w:rsid w:val="00EA7BF0"/>
    <w:rsid w:val="00EB09C4"/>
    <w:rsid w:val="00EB0A27"/>
    <w:rsid w:val="00EB3F7B"/>
    <w:rsid w:val="00EB4A86"/>
    <w:rsid w:val="00EB5A0D"/>
    <w:rsid w:val="00EC19D2"/>
    <w:rsid w:val="00EC1F50"/>
    <w:rsid w:val="00EC4011"/>
    <w:rsid w:val="00EC4CD8"/>
    <w:rsid w:val="00ED07E3"/>
    <w:rsid w:val="00ED0C45"/>
    <w:rsid w:val="00ED2006"/>
    <w:rsid w:val="00ED46B2"/>
    <w:rsid w:val="00ED4D57"/>
    <w:rsid w:val="00ED5AD7"/>
    <w:rsid w:val="00ED5FA1"/>
    <w:rsid w:val="00EE29B7"/>
    <w:rsid w:val="00EE2FA2"/>
    <w:rsid w:val="00EE3D77"/>
    <w:rsid w:val="00EE5987"/>
    <w:rsid w:val="00EE62D4"/>
    <w:rsid w:val="00EE6DD1"/>
    <w:rsid w:val="00EF1846"/>
    <w:rsid w:val="00EF2F9D"/>
    <w:rsid w:val="00EF52FE"/>
    <w:rsid w:val="00EF66DE"/>
    <w:rsid w:val="00F00D28"/>
    <w:rsid w:val="00F01B6C"/>
    <w:rsid w:val="00F043C2"/>
    <w:rsid w:val="00F05430"/>
    <w:rsid w:val="00F05FC7"/>
    <w:rsid w:val="00F06023"/>
    <w:rsid w:val="00F06461"/>
    <w:rsid w:val="00F154A4"/>
    <w:rsid w:val="00F16028"/>
    <w:rsid w:val="00F16E7B"/>
    <w:rsid w:val="00F21554"/>
    <w:rsid w:val="00F2335C"/>
    <w:rsid w:val="00F23361"/>
    <w:rsid w:val="00F233BC"/>
    <w:rsid w:val="00F252EA"/>
    <w:rsid w:val="00F268B6"/>
    <w:rsid w:val="00F276EF"/>
    <w:rsid w:val="00F27DBA"/>
    <w:rsid w:val="00F31E5D"/>
    <w:rsid w:val="00F34EAB"/>
    <w:rsid w:val="00F37C8B"/>
    <w:rsid w:val="00F40EB7"/>
    <w:rsid w:val="00F421A5"/>
    <w:rsid w:val="00F433AB"/>
    <w:rsid w:val="00F4461C"/>
    <w:rsid w:val="00F515FC"/>
    <w:rsid w:val="00F52B46"/>
    <w:rsid w:val="00F52C86"/>
    <w:rsid w:val="00F52DB0"/>
    <w:rsid w:val="00F5419C"/>
    <w:rsid w:val="00F55ABF"/>
    <w:rsid w:val="00F61BF3"/>
    <w:rsid w:val="00F6411E"/>
    <w:rsid w:val="00F6473B"/>
    <w:rsid w:val="00F65BB4"/>
    <w:rsid w:val="00F70F2E"/>
    <w:rsid w:val="00F74587"/>
    <w:rsid w:val="00F74F75"/>
    <w:rsid w:val="00F75DA0"/>
    <w:rsid w:val="00F75E7A"/>
    <w:rsid w:val="00F776B2"/>
    <w:rsid w:val="00F7775C"/>
    <w:rsid w:val="00F82452"/>
    <w:rsid w:val="00F834EC"/>
    <w:rsid w:val="00F837E6"/>
    <w:rsid w:val="00F84642"/>
    <w:rsid w:val="00F856D6"/>
    <w:rsid w:val="00F869C0"/>
    <w:rsid w:val="00F87805"/>
    <w:rsid w:val="00F95B80"/>
    <w:rsid w:val="00F969E0"/>
    <w:rsid w:val="00FA44FB"/>
    <w:rsid w:val="00FA69B4"/>
    <w:rsid w:val="00FB1332"/>
    <w:rsid w:val="00FB4CF3"/>
    <w:rsid w:val="00FB50FB"/>
    <w:rsid w:val="00FC1C4E"/>
    <w:rsid w:val="00FC4E34"/>
    <w:rsid w:val="00FC6A63"/>
    <w:rsid w:val="00FD228F"/>
    <w:rsid w:val="00FD25ED"/>
    <w:rsid w:val="00FD30E3"/>
    <w:rsid w:val="00FD3815"/>
    <w:rsid w:val="00FE1687"/>
    <w:rsid w:val="00FE28E6"/>
    <w:rsid w:val="00FE40CD"/>
    <w:rsid w:val="00FE530A"/>
    <w:rsid w:val="00FF0397"/>
    <w:rsid w:val="00FF256B"/>
    <w:rsid w:val="00FF2F7C"/>
    <w:rsid w:val="00FF51C0"/>
    <w:rsid w:val="00FF5764"/>
    <w:rsid w:val="00FF7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a00000">
      <v:stroke endarrow="block" color="#a00000"/>
    </o:shapedefaults>
    <o:shapelayout v:ext="edit">
      <o:idmap v:ext="edit" data="1"/>
    </o:shapelayout>
  </w:shapeDefaults>
  <w:decimalSymbol w:val="."/>
  <w:listSeparator w:val=","/>
  <w14:docId w14:val="6CF00A78"/>
  <w15:docId w15:val="{7E31E136-F0AA-4725-A529-59928F18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ADC"/>
    <w:pPr>
      <w:widowControl w:val="0"/>
      <w:autoSpaceDE w:val="0"/>
      <w:autoSpaceDN w:val="0"/>
      <w:adjustRightInd w:val="0"/>
    </w:pPr>
    <w:rPr>
      <w:rFonts w:ascii="Verdana" w:hAnsi="Verdana"/>
      <w:szCs w:val="24"/>
    </w:rPr>
  </w:style>
  <w:style w:type="paragraph" w:styleId="Heading1">
    <w:name w:val="heading 1"/>
    <w:aliases w:val="Heading 1INT"/>
    <w:basedOn w:val="Normal"/>
    <w:next w:val="Normal"/>
    <w:qFormat/>
    <w:rsid w:val="001071C3"/>
    <w:pPr>
      <w:keepNext/>
      <w:widowControl/>
      <w:numPr>
        <w:numId w:val="3"/>
      </w:numPr>
      <w:pBdr>
        <w:top w:val="single" w:sz="4" w:space="1" w:color="003366"/>
        <w:left w:val="single" w:sz="4" w:space="4" w:color="003366"/>
        <w:bottom w:val="single" w:sz="4" w:space="1" w:color="003366"/>
        <w:right w:val="single" w:sz="4" w:space="4" w:color="003366"/>
      </w:pBdr>
      <w:shd w:val="pct10" w:color="auto" w:fill="auto"/>
      <w:autoSpaceDE/>
      <w:autoSpaceDN/>
      <w:adjustRightInd/>
      <w:outlineLvl w:val="0"/>
    </w:pPr>
    <w:rPr>
      <w:rFonts w:ascii="Galliard BT" w:hAnsi="Galliard BT" w:cs="Arial"/>
      <w:b/>
      <w:bCs/>
      <w:kern w:val="32"/>
      <w:sz w:val="28"/>
      <w:szCs w:val="32"/>
    </w:rPr>
  </w:style>
  <w:style w:type="paragraph" w:styleId="Heading2">
    <w:name w:val="heading 2"/>
    <w:basedOn w:val="Normal"/>
    <w:next w:val="Normal"/>
    <w:qFormat/>
    <w:rsid w:val="001071C3"/>
    <w:pPr>
      <w:keepNext/>
      <w:widowControl/>
      <w:numPr>
        <w:ilvl w:val="1"/>
        <w:numId w:val="3"/>
      </w:numPr>
      <w:autoSpaceDE/>
      <w:autoSpaceDN/>
      <w:adjustRightInd/>
      <w:outlineLvl w:val="1"/>
    </w:pPr>
    <w:rPr>
      <w:rFonts w:ascii="Garamond" w:hAnsi="Garamond"/>
      <w:b/>
      <w:bCs/>
      <w:sz w:val="22"/>
    </w:rPr>
  </w:style>
  <w:style w:type="paragraph" w:styleId="Heading3">
    <w:name w:val="heading 3"/>
    <w:basedOn w:val="Normal"/>
    <w:next w:val="Normal"/>
    <w:qFormat/>
    <w:rsid w:val="001071C3"/>
    <w:pPr>
      <w:keepNext/>
      <w:widowControl/>
      <w:numPr>
        <w:ilvl w:val="2"/>
        <w:numId w:val="3"/>
      </w:numPr>
      <w:autoSpaceDE/>
      <w:autoSpaceDN/>
      <w:adjustRightInd/>
      <w:spacing w:before="240" w:after="60"/>
      <w:outlineLvl w:val="2"/>
    </w:pPr>
    <w:rPr>
      <w:rFonts w:ascii="Arial" w:hAnsi="Arial" w:cs="Arial"/>
      <w:b/>
      <w:bCs/>
      <w:sz w:val="26"/>
      <w:szCs w:val="26"/>
    </w:rPr>
  </w:style>
  <w:style w:type="paragraph" w:styleId="Heading4">
    <w:name w:val="heading 4"/>
    <w:basedOn w:val="Normal"/>
    <w:next w:val="Normal"/>
    <w:qFormat/>
    <w:rsid w:val="001071C3"/>
    <w:pPr>
      <w:keepNext/>
      <w:widowControl/>
      <w:numPr>
        <w:ilvl w:val="3"/>
        <w:numId w:val="3"/>
      </w:numPr>
      <w:autoSpaceDE/>
      <w:autoSpaceDN/>
      <w:adjustRightInd/>
      <w:spacing w:before="240" w:after="60"/>
      <w:outlineLvl w:val="3"/>
    </w:pPr>
    <w:rPr>
      <w:rFonts w:ascii="Times New Roman" w:hAnsi="Times New Roman"/>
      <w:b/>
      <w:bCs/>
      <w:sz w:val="28"/>
      <w:szCs w:val="28"/>
    </w:rPr>
  </w:style>
  <w:style w:type="paragraph" w:styleId="Heading5">
    <w:name w:val="heading 5"/>
    <w:basedOn w:val="Normal"/>
    <w:next w:val="Normal"/>
    <w:qFormat/>
    <w:rsid w:val="001071C3"/>
    <w:pPr>
      <w:widowControl/>
      <w:numPr>
        <w:ilvl w:val="4"/>
        <w:numId w:val="3"/>
      </w:numPr>
      <w:autoSpaceDE/>
      <w:autoSpaceDN/>
      <w:adjustRightInd/>
      <w:spacing w:before="240" w:after="60"/>
      <w:outlineLvl w:val="4"/>
    </w:pPr>
    <w:rPr>
      <w:rFonts w:ascii="Galliard BT" w:hAnsi="Galliard BT"/>
      <w:b/>
      <w:bCs/>
      <w:i/>
      <w:iCs/>
      <w:sz w:val="26"/>
      <w:szCs w:val="26"/>
    </w:rPr>
  </w:style>
  <w:style w:type="paragraph" w:styleId="Heading6">
    <w:name w:val="heading 6"/>
    <w:basedOn w:val="Normal"/>
    <w:next w:val="Normal"/>
    <w:qFormat/>
    <w:rsid w:val="001071C3"/>
    <w:pPr>
      <w:widowControl/>
      <w:numPr>
        <w:ilvl w:val="5"/>
        <w:numId w:val="3"/>
      </w:numPr>
      <w:autoSpaceDE/>
      <w:autoSpaceDN/>
      <w:adjustRightInd/>
      <w:spacing w:before="240" w:after="60"/>
      <w:outlineLvl w:val="5"/>
    </w:pPr>
    <w:rPr>
      <w:rFonts w:ascii="Times New Roman" w:hAnsi="Times New Roman"/>
      <w:b/>
      <w:bCs/>
      <w:sz w:val="22"/>
      <w:szCs w:val="22"/>
    </w:rPr>
  </w:style>
  <w:style w:type="paragraph" w:styleId="Heading7">
    <w:name w:val="heading 7"/>
    <w:basedOn w:val="Normal"/>
    <w:next w:val="Normal"/>
    <w:qFormat/>
    <w:rsid w:val="001071C3"/>
    <w:pPr>
      <w:widowControl/>
      <w:numPr>
        <w:ilvl w:val="6"/>
        <w:numId w:val="3"/>
      </w:numPr>
      <w:autoSpaceDE/>
      <w:autoSpaceDN/>
      <w:adjustRightInd/>
      <w:spacing w:before="240" w:after="60"/>
      <w:outlineLvl w:val="6"/>
    </w:pPr>
    <w:rPr>
      <w:rFonts w:ascii="Times New Roman" w:hAnsi="Times New Roman"/>
    </w:rPr>
  </w:style>
  <w:style w:type="paragraph" w:styleId="Heading8">
    <w:name w:val="heading 8"/>
    <w:basedOn w:val="Normal"/>
    <w:next w:val="Normal"/>
    <w:qFormat/>
    <w:rsid w:val="001071C3"/>
    <w:pPr>
      <w:widowControl/>
      <w:numPr>
        <w:ilvl w:val="7"/>
        <w:numId w:val="3"/>
      </w:numPr>
      <w:autoSpaceDE/>
      <w:autoSpaceDN/>
      <w:adjustRightInd/>
      <w:spacing w:before="240" w:after="60"/>
      <w:outlineLvl w:val="7"/>
    </w:pPr>
    <w:rPr>
      <w:rFonts w:ascii="Times New Roman" w:hAnsi="Times New Roman"/>
      <w:i/>
      <w:iCs/>
    </w:rPr>
  </w:style>
  <w:style w:type="paragraph" w:styleId="Heading9">
    <w:name w:val="heading 9"/>
    <w:basedOn w:val="Normal"/>
    <w:next w:val="Normal"/>
    <w:qFormat/>
    <w:rsid w:val="001071C3"/>
    <w:pPr>
      <w:widowControl/>
      <w:numPr>
        <w:ilvl w:val="8"/>
        <w:numId w:val="3"/>
      </w:numPr>
      <w:autoSpaceDE/>
      <w:autoSpaceDN/>
      <w:adjustRightInd/>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6300A"/>
  </w:style>
  <w:style w:type="paragraph" w:customStyle="1" w:styleId="Level1">
    <w:name w:val="Level 1"/>
    <w:basedOn w:val="Normal"/>
    <w:rsid w:val="0006300A"/>
    <w:pPr>
      <w:numPr>
        <w:numId w:val="2"/>
      </w:numPr>
      <w:ind w:left="2880" w:hanging="720"/>
      <w:outlineLvl w:val="0"/>
    </w:pPr>
  </w:style>
  <w:style w:type="paragraph" w:customStyle="1" w:styleId="Level2">
    <w:name w:val="Level 2"/>
    <w:basedOn w:val="Normal"/>
    <w:rsid w:val="0006300A"/>
    <w:pPr>
      <w:numPr>
        <w:ilvl w:val="1"/>
        <w:numId w:val="1"/>
      </w:numPr>
      <w:ind w:left="2160" w:hanging="720"/>
      <w:outlineLvl w:val="1"/>
    </w:pPr>
  </w:style>
  <w:style w:type="paragraph" w:styleId="Header">
    <w:name w:val="header"/>
    <w:basedOn w:val="Normal"/>
    <w:rsid w:val="00D30645"/>
    <w:pPr>
      <w:tabs>
        <w:tab w:val="center" w:pos="4320"/>
        <w:tab w:val="right" w:pos="8640"/>
      </w:tabs>
    </w:pPr>
  </w:style>
  <w:style w:type="paragraph" w:styleId="Footer">
    <w:name w:val="footer"/>
    <w:basedOn w:val="Normal"/>
    <w:rsid w:val="00D30645"/>
    <w:pPr>
      <w:tabs>
        <w:tab w:val="center" w:pos="4320"/>
        <w:tab w:val="right" w:pos="8640"/>
      </w:tabs>
    </w:pPr>
  </w:style>
  <w:style w:type="table" w:styleId="TableGrid">
    <w:name w:val="Table Grid"/>
    <w:basedOn w:val="TableNormal"/>
    <w:rsid w:val="0015486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bntxt1">
    <w:name w:val="ccbntxt1"/>
    <w:rsid w:val="00A305DA"/>
    <w:rPr>
      <w:rFonts w:ascii="Arial" w:hAnsi="Arial" w:cs="Arial" w:hint="default"/>
      <w:b w:val="0"/>
      <w:bCs w:val="0"/>
      <w:color w:val="666666"/>
      <w:sz w:val="14"/>
      <w:szCs w:val="14"/>
    </w:rPr>
  </w:style>
  <w:style w:type="paragraph" w:styleId="BalloonText">
    <w:name w:val="Balloon Text"/>
    <w:basedOn w:val="Normal"/>
    <w:link w:val="BalloonTextChar"/>
    <w:semiHidden/>
    <w:rsid w:val="00B01E9E"/>
    <w:rPr>
      <w:rFonts w:ascii="Tahoma" w:hAnsi="Tahoma" w:cs="Tahoma"/>
      <w:sz w:val="16"/>
      <w:szCs w:val="16"/>
    </w:rPr>
  </w:style>
  <w:style w:type="paragraph" w:styleId="NormalWeb">
    <w:name w:val="Normal (Web)"/>
    <w:basedOn w:val="Normal"/>
    <w:unhideWhenUsed/>
    <w:rsid w:val="00AB3C1C"/>
    <w:pPr>
      <w:widowControl/>
      <w:autoSpaceDE/>
      <w:autoSpaceDN/>
      <w:adjustRightInd/>
      <w:spacing w:before="100" w:beforeAutospacing="1" w:after="100" w:afterAutospacing="1"/>
    </w:pPr>
    <w:rPr>
      <w:rFonts w:ascii="Arial" w:hAnsi="Arial" w:cs="Arial"/>
      <w:sz w:val="14"/>
      <w:szCs w:val="14"/>
    </w:rPr>
  </w:style>
  <w:style w:type="paragraph" w:styleId="ListParagraph">
    <w:name w:val="List Paragraph"/>
    <w:basedOn w:val="Normal"/>
    <w:uiPriority w:val="34"/>
    <w:qFormat/>
    <w:rsid w:val="00650446"/>
    <w:pPr>
      <w:ind w:left="720"/>
    </w:pPr>
  </w:style>
  <w:style w:type="paragraph" w:customStyle="1" w:styleId="Default">
    <w:name w:val="Default"/>
    <w:rsid w:val="00C86205"/>
    <w:pPr>
      <w:autoSpaceDE w:val="0"/>
      <w:autoSpaceDN w:val="0"/>
      <w:adjustRightInd w:val="0"/>
    </w:pPr>
    <w:rPr>
      <w:rFonts w:ascii="Arial" w:hAnsi="Arial" w:cs="Arial"/>
      <w:color w:val="000000"/>
      <w:sz w:val="24"/>
      <w:szCs w:val="24"/>
    </w:rPr>
  </w:style>
  <w:style w:type="paragraph" w:customStyle="1" w:styleId="StyleTahoma11pt">
    <w:name w:val="Style Tahoma 11 pt"/>
    <w:basedOn w:val="Normal"/>
    <w:next w:val="Normal"/>
    <w:rsid w:val="00371B69"/>
    <w:pPr>
      <w:widowControl/>
      <w:tabs>
        <w:tab w:val="left" w:pos="720"/>
        <w:tab w:val="left" w:pos="1440"/>
        <w:tab w:val="left" w:pos="2160"/>
        <w:tab w:val="left" w:pos="2880"/>
        <w:tab w:val="left" w:pos="3600"/>
        <w:tab w:val="right" w:pos="5040"/>
        <w:tab w:val="right" w:pos="6480"/>
        <w:tab w:val="right" w:pos="7920"/>
        <w:tab w:val="right" w:pos="8640"/>
      </w:tabs>
      <w:autoSpaceDE/>
      <w:autoSpaceDN/>
      <w:adjustRightInd/>
    </w:pPr>
    <w:rPr>
      <w:rFonts w:ascii="Tahoma" w:hAnsi="Tahoma"/>
      <w:sz w:val="22"/>
    </w:rPr>
  </w:style>
  <w:style w:type="paragraph" w:customStyle="1" w:styleId="Style1">
    <w:name w:val="Style1"/>
    <w:basedOn w:val="Normal"/>
    <w:rsid w:val="00371B69"/>
    <w:pPr>
      <w:widowControl/>
      <w:tabs>
        <w:tab w:val="left" w:pos="360"/>
        <w:tab w:val="left" w:pos="720"/>
        <w:tab w:val="left" w:pos="1080"/>
        <w:tab w:val="right" w:pos="6192"/>
        <w:tab w:val="right" w:leader="dot" w:pos="7632"/>
        <w:tab w:val="right" w:leader="dot" w:pos="9792"/>
      </w:tabs>
      <w:autoSpaceDE/>
      <w:autoSpaceDN/>
      <w:adjustRightInd/>
      <w:spacing w:after="60" w:line="216" w:lineRule="auto"/>
      <w:jc w:val="both"/>
    </w:pPr>
    <w:rPr>
      <w:rFonts w:ascii="Galliard BT" w:hAnsi="Galliard BT"/>
      <w:sz w:val="22"/>
    </w:rPr>
  </w:style>
  <w:style w:type="character" w:styleId="PageNumber">
    <w:name w:val="page number"/>
    <w:basedOn w:val="DefaultParagraphFont"/>
    <w:rsid w:val="00371B69"/>
  </w:style>
  <w:style w:type="character" w:styleId="Hyperlink">
    <w:name w:val="Hyperlink"/>
    <w:rsid w:val="00371B69"/>
    <w:rPr>
      <w:color w:val="0000FF"/>
      <w:u w:val="single"/>
    </w:rPr>
  </w:style>
  <w:style w:type="paragraph" w:customStyle="1" w:styleId="whs2">
    <w:name w:val="whs2"/>
    <w:basedOn w:val="Normal"/>
    <w:rsid w:val="00371B69"/>
    <w:pPr>
      <w:widowControl/>
      <w:autoSpaceDE/>
      <w:autoSpaceDN/>
      <w:adjustRightInd/>
      <w:spacing w:before="100" w:beforeAutospacing="1" w:after="100" w:afterAutospacing="1"/>
    </w:pPr>
    <w:rPr>
      <w:rFonts w:cs="Arial"/>
      <w:color w:val="000000"/>
      <w:szCs w:val="20"/>
    </w:rPr>
  </w:style>
  <w:style w:type="character" w:customStyle="1" w:styleId="BalloonTextChar">
    <w:name w:val="Balloon Text Char"/>
    <w:basedOn w:val="DefaultParagraphFont"/>
    <w:link w:val="BalloonText"/>
    <w:semiHidden/>
    <w:rsid w:val="00371B69"/>
    <w:rPr>
      <w:rFonts w:ascii="Tahoma" w:hAnsi="Tahoma" w:cs="Tahoma"/>
      <w:sz w:val="16"/>
      <w:szCs w:val="16"/>
    </w:rPr>
  </w:style>
  <w:style w:type="character" w:customStyle="1" w:styleId="UnresolvedMention1">
    <w:name w:val="Unresolved Mention1"/>
    <w:basedOn w:val="DefaultParagraphFont"/>
    <w:uiPriority w:val="99"/>
    <w:semiHidden/>
    <w:unhideWhenUsed/>
    <w:rsid w:val="007C69BE"/>
    <w:rPr>
      <w:color w:val="808080"/>
      <w:shd w:val="clear" w:color="auto" w:fill="E6E6E6"/>
    </w:rPr>
  </w:style>
  <w:style w:type="paragraph" w:styleId="BodyText2">
    <w:name w:val="Body Text 2"/>
    <w:aliases w:val="MC Foils"/>
    <w:basedOn w:val="Normal"/>
    <w:link w:val="BodyText2Char"/>
    <w:rsid w:val="00141F35"/>
    <w:pPr>
      <w:widowControl/>
      <w:tabs>
        <w:tab w:val="left" w:pos="1080"/>
      </w:tabs>
      <w:autoSpaceDE/>
      <w:autoSpaceDN/>
      <w:adjustRightInd/>
      <w:ind w:left="1080" w:hanging="360"/>
      <w:jc w:val="both"/>
    </w:pPr>
    <w:rPr>
      <w:rFonts w:ascii="Liberation Sans" w:hAnsi="Liberation Sans"/>
      <w:snapToGrid w:val="0"/>
      <w:sz w:val="22"/>
      <w:szCs w:val="20"/>
    </w:rPr>
  </w:style>
  <w:style w:type="character" w:customStyle="1" w:styleId="BodyText2Char">
    <w:name w:val="Body Text 2 Char"/>
    <w:aliases w:val="MC Foils Char"/>
    <w:basedOn w:val="DefaultParagraphFont"/>
    <w:link w:val="BodyText2"/>
    <w:rsid w:val="00141F35"/>
    <w:rPr>
      <w:rFonts w:ascii="Liberation Sans" w:hAnsi="Liberation Sans"/>
      <w:snapToGrid w:val="0"/>
      <w:sz w:val="22"/>
    </w:rPr>
  </w:style>
  <w:style w:type="paragraph" w:styleId="BodyText">
    <w:name w:val="Body Text"/>
    <w:basedOn w:val="Normal"/>
    <w:link w:val="BodyTextChar"/>
    <w:unhideWhenUsed/>
    <w:rsid w:val="00C734E2"/>
    <w:pPr>
      <w:spacing w:after="120"/>
    </w:pPr>
  </w:style>
  <w:style w:type="character" w:customStyle="1" w:styleId="BodyTextChar">
    <w:name w:val="Body Text Char"/>
    <w:basedOn w:val="DefaultParagraphFont"/>
    <w:link w:val="BodyText"/>
    <w:rsid w:val="00C734E2"/>
    <w:rPr>
      <w:rFonts w:ascii="Verdana" w:hAnsi="Verdana"/>
      <w:szCs w:val="24"/>
    </w:rPr>
  </w:style>
  <w:style w:type="paragraph" w:styleId="BodyTextIndent">
    <w:name w:val="Body Text Indent"/>
    <w:basedOn w:val="Normal"/>
    <w:link w:val="BodyTextIndentChar"/>
    <w:rsid w:val="00936681"/>
    <w:pPr>
      <w:widowControl/>
      <w:autoSpaceDE/>
      <w:autoSpaceDN/>
      <w:adjustRightInd/>
      <w:spacing w:after="120"/>
      <w:ind w:left="360"/>
    </w:pPr>
    <w:rPr>
      <w:rFonts w:ascii="Galliard BT" w:hAnsi="Galliard BT"/>
      <w:sz w:val="22"/>
    </w:rPr>
  </w:style>
  <w:style w:type="character" w:customStyle="1" w:styleId="BodyTextIndentChar">
    <w:name w:val="Body Text Indent Char"/>
    <w:basedOn w:val="DefaultParagraphFont"/>
    <w:link w:val="BodyTextIndent"/>
    <w:rsid w:val="00936681"/>
    <w:rPr>
      <w:rFonts w:ascii="Galliard BT" w:hAnsi="Galliard BT"/>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4968">
      <w:bodyDiv w:val="1"/>
      <w:marLeft w:val="0"/>
      <w:marRight w:val="0"/>
      <w:marTop w:val="0"/>
      <w:marBottom w:val="0"/>
      <w:divBdr>
        <w:top w:val="none" w:sz="0" w:space="0" w:color="auto"/>
        <w:left w:val="none" w:sz="0" w:space="0" w:color="auto"/>
        <w:bottom w:val="none" w:sz="0" w:space="0" w:color="auto"/>
        <w:right w:val="none" w:sz="0" w:space="0" w:color="auto"/>
      </w:divBdr>
    </w:div>
    <w:div w:id="1637032208">
      <w:bodyDiv w:val="1"/>
      <w:marLeft w:val="0"/>
      <w:marRight w:val="0"/>
      <w:marTop w:val="0"/>
      <w:marBottom w:val="0"/>
      <w:divBdr>
        <w:top w:val="none" w:sz="0" w:space="0" w:color="auto"/>
        <w:left w:val="none" w:sz="0" w:space="0" w:color="auto"/>
        <w:bottom w:val="none" w:sz="0" w:space="0" w:color="auto"/>
        <w:right w:val="none" w:sz="0" w:space="0" w:color="auto"/>
      </w:divBdr>
    </w:div>
    <w:div w:id="2029981758">
      <w:bodyDiv w:val="1"/>
      <w:marLeft w:val="0"/>
      <w:marRight w:val="0"/>
      <w:marTop w:val="0"/>
      <w:marBottom w:val="0"/>
      <w:divBdr>
        <w:top w:val="none" w:sz="0" w:space="0" w:color="auto"/>
        <w:left w:val="none" w:sz="0" w:space="0" w:color="auto"/>
        <w:bottom w:val="none" w:sz="0" w:space="0" w:color="auto"/>
        <w:right w:val="none" w:sz="0" w:space="0" w:color="auto"/>
      </w:divBdr>
      <w:divsChild>
        <w:div w:id="145173787">
          <w:marLeft w:val="0"/>
          <w:marRight w:val="0"/>
          <w:marTop w:val="0"/>
          <w:marBottom w:val="0"/>
          <w:divBdr>
            <w:top w:val="none" w:sz="0" w:space="0" w:color="auto"/>
            <w:left w:val="none" w:sz="0" w:space="0" w:color="auto"/>
            <w:bottom w:val="none" w:sz="0" w:space="0" w:color="auto"/>
            <w:right w:val="none" w:sz="0" w:space="0" w:color="auto"/>
          </w:divBdr>
          <w:divsChild>
            <w:div w:id="216359159">
              <w:marLeft w:val="4"/>
              <w:marRight w:val="0"/>
              <w:marTop w:val="0"/>
              <w:marBottom w:val="0"/>
              <w:divBdr>
                <w:top w:val="none" w:sz="0" w:space="0" w:color="auto"/>
                <w:left w:val="none" w:sz="0" w:space="0" w:color="auto"/>
                <w:bottom w:val="none" w:sz="0" w:space="0" w:color="auto"/>
                <w:right w:val="none" w:sz="0" w:space="0" w:color="auto"/>
              </w:divBdr>
              <w:divsChild>
                <w:div w:id="91970794">
                  <w:marLeft w:val="0"/>
                  <w:marRight w:val="0"/>
                  <w:marTop w:val="120"/>
                  <w:marBottom w:val="0"/>
                  <w:divBdr>
                    <w:top w:val="none" w:sz="0" w:space="0" w:color="auto"/>
                    <w:left w:val="none" w:sz="0" w:space="0" w:color="auto"/>
                    <w:bottom w:val="none" w:sz="0" w:space="0" w:color="auto"/>
                    <w:right w:val="none" w:sz="0" w:space="0" w:color="auto"/>
                  </w:divBdr>
                </w:div>
                <w:div w:id="204997749">
                  <w:marLeft w:val="0"/>
                  <w:marRight w:val="0"/>
                  <w:marTop w:val="240"/>
                  <w:marBottom w:val="0"/>
                  <w:divBdr>
                    <w:top w:val="none" w:sz="0" w:space="0" w:color="auto"/>
                    <w:left w:val="none" w:sz="0" w:space="0" w:color="auto"/>
                    <w:bottom w:val="none" w:sz="0" w:space="0" w:color="auto"/>
                    <w:right w:val="none" w:sz="0" w:space="0" w:color="auto"/>
                  </w:divBdr>
                </w:div>
                <w:div w:id="293298583">
                  <w:marLeft w:val="140"/>
                  <w:marRight w:val="0"/>
                  <w:marTop w:val="0"/>
                  <w:marBottom w:val="0"/>
                  <w:divBdr>
                    <w:top w:val="none" w:sz="0" w:space="0" w:color="auto"/>
                    <w:left w:val="none" w:sz="0" w:space="0" w:color="auto"/>
                    <w:bottom w:val="none" w:sz="0" w:space="0" w:color="auto"/>
                    <w:right w:val="none" w:sz="0" w:space="0" w:color="auto"/>
                  </w:divBdr>
                </w:div>
                <w:div w:id="345789260">
                  <w:marLeft w:val="140"/>
                  <w:marRight w:val="0"/>
                  <w:marTop w:val="0"/>
                  <w:marBottom w:val="0"/>
                  <w:divBdr>
                    <w:top w:val="none" w:sz="0" w:space="0" w:color="auto"/>
                    <w:left w:val="none" w:sz="0" w:space="0" w:color="auto"/>
                    <w:bottom w:val="none" w:sz="0" w:space="0" w:color="auto"/>
                    <w:right w:val="none" w:sz="0" w:space="0" w:color="auto"/>
                  </w:divBdr>
                </w:div>
                <w:div w:id="723649189">
                  <w:marLeft w:val="300"/>
                  <w:marRight w:val="0"/>
                  <w:marTop w:val="0"/>
                  <w:marBottom w:val="0"/>
                  <w:divBdr>
                    <w:top w:val="none" w:sz="0" w:space="0" w:color="auto"/>
                    <w:left w:val="none" w:sz="0" w:space="0" w:color="auto"/>
                    <w:bottom w:val="none" w:sz="0" w:space="0" w:color="auto"/>
                    <w:right w:val="none" w:sz="0" w:space="0" w:color="auto"/>
                  </w:divBdr>
                </w:div>
                <w:div w:id="760490473">
                  <w:marLeft w:val="140"/>
                  <w:marRight w:val="0"/>
                  <w:marTop w:val="0"/>
                  <w:marBottom w:val="0"/>
                  <w:divBdr>
                    <w:top w:val="none" w:sz="0" w:space="0" w:color="auto"/>
                    <w:left w:val="none" w:sz="0" w:space="0" w:color="auto"/>
                    <w:bottom w:val="none" w:sz="0" w:space="0" w:color="auto"/>
                    <w:right w:val="none" w:sz="0" w:space="0" w:color="auto"/>
                  </w:divBdr>
                </w:div>
                <w:div w:id="793673224">
                  <w:marLeft w:val="140"/>
                  <w:marRight w:val="0"/>
                  <w:marTop w:val="0"/>
                  <w:marBottom w:val="0"/>
                  <w:divBdr>
                    <w:top w:val="none" w:sz="0" w:space="0" w:color="auto"/>
                    <w:left w:val="none" w:sz="0" w:space="0" w:color="auto"/>
                    <w:bottom w:val="none" w:sz="0" w:space="0" w:color="auto"/>
                    <w:right w:val="none" w:sz="0" w:space="0" w:color="auto"/>
                  </w:divBdr>
                </w:div>
                <w:div w:id="854853494">
                  <w:marLeft w:val="140"/>
                  <w:marRight w:val="0"/>
                  <w:marTop w:val="0"/>
                  <w:marBottom w:val="0"/>
                  <w:divBdr>
                    <w:top w:val="none" w:sz="0" w:space="0" w:color="auto"/>
                    <w:left w:val="none" w:sz="0" w:space="0" w:color="auto"/>
                    <w:bottom w:val="none" w:sz="0" w:space="0" w:color="auto"/>
                    <w:right w:val="none" w:sz="0" w:space="0" w:color="auto"/>
                  </w:divBdr>
                </w:div>
                <w:div w:id="867333580">
                  <w:marLeft w:val="140"/>
                  <w:marRight w:val="0"/>
                  <w:marTop w:val="0"/>
                  <w:marBottom w:val="0"/>
                  <w:divBdr>
                    <w:top w:val="none" w:sz="0" w:space="0" w:color="auto"/>
                    <w:left w:val="none" w:sz="0" w:space="0" w:color="auto"/>
                    <w:bottom w:val="none" w:sz="0" w:space="0" w:color="auto"/>
                    <w:right w:val="none" w:sz="0" w:space="0" w:color="auto"/>
                  </w:divBdr>
                </w:div>
                <w:div w:id="1116370025">
                  <w:marLeft w:val="140"/>
                  <w:marRight w:val="0"/>
                  <w:marTop w:val="0"/>
                  <w:marBottom w:val="0"/>
                  <w:divBdr>
                    <w:top w:val="none" w:sz="0" w:space="0" w:color="auto"/>
                    <w:left w:val="none" w:sz="0" w:space="0" w:color="auto"/>
                    <w:bottom w:val="none" w:sz="0" w:space="0" w:color="auto"/>
                    <w:right w:val="none" w:sz="0" w:space="0" w:color="auto"/>
                  </w:divBdr>
                </w:div>
                <w:div w:id="1379745909">
                  <w:marLeft w:val="140"/>
                  <w:marRight w:val="0"/>
                  <w:marTop w:val="0"/>
                  <w:marBottom w:val="0"/>
                  <w:divBdr>
                    <w:top w:val="none" w:sz="0" w:space="0" w:color="auto"/>
                    <w:left w:val="none" w:sz="0" w:space="0" w:color="auto"/>
                    <w:bottom w:val="none" w:sz="0" w:space="0" w:color="auto"/>
                    <w:right w:val="none" w:sz="0" w:space="0" w:color="auto"/>
                  </w:divBdr>
                </w:div>
                <w:div w:id="1545288691">
                  <w:marLeft w:val="140"/>
                  <w:marRight w:val="0"/>
                  <w:marTop w:val="0"/>
                  <w:marBottom w:val="0"/>
                  <w:divBdr>
                    <w:top w:val="none" w:sz="0" w:space="0" w:color="auto"/>
                    <w:left w:val="none" w:sz="0" w:space="0" w:color="auto"/>
                    <w:bottom w:val="none" w:sz="0" w:space="0" w:color="auto"/>
                    <w:right w:val="none" w:sz="0" w:space="0" w:color="auto"/>
                  </w:divBdr>
                </w:div>
                <w:div w:id="1928150315">
                  <w:marLeft w:val="300"/>
                  <w:marRight w:val="0"/>
                  <w:marTop w:val="0"/>
                  <w:marBottom w:val="0"/>
                  <w:divBdr>
                    <w:top w:val="none" w:sz="0" w:space="0" w:color="auto"/>
                    <w:left w:val="none" w:sz="0" w:space="0" w:color="auto"/>
                    <w:bottom w:val="none" w:sz="0" w:space="0" w:color="auto"/>
                    <w:right w:val="none" w:sz="0" w:space="0" w:color="auto"/>
                  </w:divBdr>
                </w:div>
                <w:div w:id="2032953724">
                  <w:marLeft w:val="140"/>
                  <w:marRight w:val="0"/>
                  <w:marTop w:val="0"/>
                  <w:marBottom w:val="0"/>
                  <w:divBdr>
                    <w:top w:val="none" w:sz="0" w:space="0" w:color="auto"/>
                    <w:left w:val="none" w:sz="0" w:space="0" w:color="auto"/>
                    <w:bottom w:val="none" w:sz="0" w:space="0" w:color="auto"/>
                    <w:right w:val="none" w:sz="0" w:space="0" w:color="auto"/>
                  </w:divBdr>
                </w:div>
                <w:div w:id="2104296249">
                  <w:marLeft w:val="1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3F13785FF56F4F8B659998FD060588" ma:contentTypeVersion="6" ma:contentTypeDescription="Create a new document." ma:contentTypeScope="" ma:versionID="708fa1292d97a6a4a1cd4868d8775d01">
  <xsd:schema xmlns:xsd="http://www.w3.org/2001/XMLSchema" xmlns:xs="http://www.w3.org/2001/XMLSchema" xmlns:p="http://schemas.microsoft.com/office/2006/metadata/properties" xmlns:ns3="ac489da8-de82-46bd-a523-aad56306ab88" targetNamespace="http://schemas.microsoft.com/office/2006/metadata/properties" ma:root="true" ma:fieldsID="5247c5690ca7a257c036dfd96210f78c" ns3:_="">
    <xsd:import namespace="ac489da8-de82-46bd-a523-aad56306ab88"/>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89da8-de82-46bd-a523-aad56306ab8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51A6-4DF0-47DA-B5A4-F1CB602B2FC3}">
  <ds:schemaRefs>
    <ds:schemaRef ds:uri="http://schemas.microsoft.com/sharepoint/v3/contenttype/forms"/>
  </ds:schemaRefs>
</ds:datastoreItem>
</file>

<file path=customXml/itemProps2.xml><?xml version="1.0" encoding="utf-8"?>
<ds:datastoreItem xmlns:ds="http://schemas.openxmlformats.org/officeDocument/2006/customXml" ds:itemID="{A67A9C96-69A6-44A4-A133-AC4C62316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89da8-de82-46bd-a523-aad56306a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3AC03B-3F92-4E55-A8D6-9DB3999FCD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534848-1991-A44B-B310-CDCCF828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ACFI 340 HW #4</vt:lpstr>
    </vt:vector>
  </TitlesOfParts>
  <Company>Disasters Inc.</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ACFI 340 HW #5</dc:title>
  <dc:subject>Conceptual framework of GAAP</dc:subject>
  <dc:creator>Joseph D'Adamo</dc:creator>
  <cp:keywords/>
  <cp:lastModifiedBy>Dezzann  Chin</cp:lastModifiedBy>
  <cp:revision>2</cp:revision>
  <cp:lastPrinted>2020-04-07T17:52:00Z</cp:lastPrinted>
  <dcterms:created xsi:type="dcterms:W3CDTF">2020-04-15T01:17:00Z</dcterms:created>
  <dcterms:modified xsi:type="dcterms:W3CDTF">2020-04-15T01:17:00Z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0x010100A53F13785FF56F4F8B659998FD060588</vt:lpwstr>
  </property>
</Properties>
</file>